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37423" w14:textId="77777777" w:rsidR="004D788B" w:rsidRDefault="004D788B" w:rsidP="00D46119">
      <w:pPr>
        <w:spacing w:after="0"/>
        <w:rPr>
          <w:rFonts w:ascii="Arial" w:hAnsi="Arial" w:cs="Arial"/>
          <w:sz w:val="18"/>
          <w:szCs w:val="18"/>
        </w:rPr>
      </w:pPr>
    </w:p>
    <w:p w14:paraId="0817F5E9" w14:textId="77777777" w:rsidR="00550F0B" w:rsidRDefault="00550F0B" w:rsidP="00CF7E3C">
      <w:pPr>
        <w:spacing w:after="0"/>
        <w:jc w:val="right"/>
        <w:rPr>
          <w:rFonts w:ascii="Arial" w:hAnsi="Arial" w:cs="Arial"/>
          <w:sz w:val="18"/>
          <w:szCs w:val="18"/>
        </w:rPr>
      </w:pPr>
    </w:p>
    <w:p w14:paraId="35D35418" w14:textId="5DACB94D" w:rsidR="00550F0B" w:rsidRDefault="00550F0B" w:rsidP="00550F0B">
      <w:pPr>
        <w:spacing w:after="0"/>
        <w:jc w:val="right"/>
        <w:rPr>
          <w:rFonts w:ascii="Arial" w:hAnsi="Arial" w:cs="Arial"/>
          <w:sz w:val="18"/>
          <w:szCs w:val="18"/>
        </w:rPr>
      </w:pPr>
      <w:r>
        <w:rPr>
          <w:rFonts w:ascii="Arial" w:hAnsi="Arial" w:cs="Arial"/>
          <w:sz w:val="18"/>
          <w:szCs w:val="18"/>
        </w:rPr>
        <w:t xml:space="preserve">Obrazec št: </w:t>
      </w:r>
      <w:r w:rsidR="00C433D0">
        <w:rPr>
          <w:rFonts w:ascii="Arial" w:hAnsi="Arial" w:cs="Arial"/>
          <w:sz w:val="18"/>
          <w:szCs w:val="18"/>
        </w:rPr>
        <w:t>12</w:t>
      </w:r>
    </w:p>
    <w:p w14:paraId="074DED1F" w14:textId="2083F34F" w:rsidR="00550F0B" w:rsidRDefault="00550F0B" w:rsidP="00550F0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w:t>
      </w:r>
      <w:r w:rsidR="00DA420A">
        <w:rPr>
          <w:rFonts w:ascii="Arial" w:hAnsi="Arial" w:cs="Arial"/>
        </w:rPr>
        <w:t>dobro opravljenem delu</w:t>
      </w:r>
      <w:r>
        <w:rPr>
          <w:rFonts w:ascii="Arial" w:hAnsi="Arial" w:cs="Arial"/>
        </w:rPr>
        <w:t xml:space="preserve"> _ SKLOP 2</w:t>
      </w:r>
    </w:p>
    <w:p w14:paraId="538E6DEA" w14:textId="77777777" w:rsidR="00550F0B" w:rsidRDefault="00550F0B" w:rsidP="00550F0B">
      <w:pPr>
        <w:spacing w:before="225" w:after="225" w:line="240" w:lineRule="auto"/>
        <w:jc w:val="center"/>
      </w:pPr>
      <w:r>
        <w:rPr>
          <w:rFonts w:ascii="Arial" w:hAnsi="Arial" w:cs="Arial"/>
          <w:b/>
          <w:bCs/>
          <w:color w:val="000000"/>
          <w:sz w:val="18"/>
          <w:szCs w:val="18"/>
        </w:rPr>
        <w:t>POTRDILO</w:t>
      </w:r>
    </w:p>
    <w:p w14:paraId="3F924908" w14:textId="77777777" w:rsidR="001D4281" w:rsidRDefault="001D4281" w:rsidP="001D4281">
      <w:pPr>
        <w:spacing w:before="225" w:after="225" w:line="240" w:lineRule="auto"/>
        <w:jc w:val="both"/>
      </w:pPr>
      <w:r>
        <w:rPr>
          <w:rFonts w:ascii="Arial" w:hAnsi="Arial" w:cs="Arial"/>
          <w:color w:val="000000"/>
          <w:sz w:val="18"/>
          <w:szCs w:val="18"/>
        </w:rPr>
        <w:t> Podpisani izdajatelj  potrdila</w:t>
      </w:r>
    </w:p>
    <w:p w14:paraId="6A0881DC" w14:textId="77777777" w:rsidR="001D4281" w:rsidRDefault="001D4281" w:rsidP="001D4281">
      <w:pPr>
        <w:spacing w:before="225" w:after="225" w:line="240" w:lineRule="auto"/>
        <w:jc w:val="both"/>
      </w:pPr>
      <w:r>
        <w:rPr>
          <w:rFonts w:ascii="Arial" w:hAnsi="Arial" w:cs="Arial"/>
          <w:color w:val="000000"/>
          <w:sz w:val="18"/>
          <w:szCs w:val="18"/>
        </w:rPr>
        <w:t>(naziv)                                    __________________________________________________</w:t>
      </w:r>
    </w:p>
    <w:p w14:paraId="636AB979" w14:textId="77777777" w:rsidR="001D4281" w:rsidRDefault="001D4281" w:rsidP="001D4281">
      <w:pPr>
        <w:spacing w:before="225" w:after="225" w:line="240" w:lineRule="auto"/>
        <w:jc w:val="both"/>
      </w:pPr>
      <w:r>
        <w:rPr>
          <w:rFonts w:ascii="Arial" w:hAnsi="Arial" w:cs="Arial"/>
          <w:color w:val="000000"/>
          <w:sz w:val="18"/>
          <w:szCs w:val="18"/>
        </w:rPr>
        <w:t>(naslov)                                  __________________________________________________</w:t>
      </w:r>
    </w:p>
    <w:p w14:paraId="105A4E05" w14:textId="77777777" w:rsidR="001D4281" w:rsidRDefault="001D4281" w:rsidP="001D4281">
      <w:pPr>
        <w:spacing w:before="225" w:after="225" w:line="240" w:lineRule="auto"/>
        <w:jc w:val="both"/>
      </w:pPr>
      <w:r>
        <w:rPr>
          <w:rFonts w:ascii="Arial" w:hAnsi="Arial" w:cs="Arial"/>
          <w:color w:val="000000"/>
          <w:sz w:val="18"/>
          <w:szCs w:val="18"/>
        </w:rPr>
        <w:t>kot naročnik, potrjujemo, da je izvajalec</w:t>
      </w:r>
    </w:p>
    <w:p w14:paraId="736FE157" w14:textId="77777777" w:rsidR="001D4281" w:rsidRDefault="001D4281" w:rsidP="001D4281">
      <w:pPr>
        <w:spacing w:before="225" w:after="225" w:line="240" w:lineRule="auto"/>
        <w:jc w:val="both"/>
      </w:pPr>
      <w:r>
        <w:rPr>
          <w:rFonts w:ascii="Arial" w:hAnsi="Arial" w:cs="Arial"/>
          <w:color w:val="000000"/>
          <w:sz w:val="18"/>
          <w:szCs w:val="18"/>
        </w:rPr>
        <w:t>(naziv)                                     __________________________________________________</w:t>
      </w:r>
    </w:p>
    <w:p w14:paraId="2624CA68" w14:textId="77777777" w:rsidR="001D4281" w:rsidRDefault="001D4281" w:rsidP="001D4281">
      <w:pPr>
        <w:spacing w:before="225" w:after="225" w:line="240" w:lineRule="auto"/>
        <w:jc w:val="both"/>
      </w:pPr>
      <w:r>
        <w:rPr>
          <w:rFonts w:ascii="Arial" w:hAnsi="Arial" w:cs="Arial"/>
          <w:color w:val="000000"/>
          <w:sz w:val="18"/>
          <w:szCs w:val="18"/>
        </w:rPr>
        <w:t>(naslov)                                   __________________________________________________</w:t>
      </w:r>
    </w:p>
    <w:p w14:paraId="6C75BEBC" w14:textId="32859E6A" w:rsidR="001D4281" w:rsidRPr="00AF4F4C" w:rsidRDefault="001D4281" w:rsidP="001D4281">
      <w:pPr>
        <w:pBdr>
          <w:bottom w:val="single" w:sz="12" w:space="1" w:color="auto"/>
        </w:pBdr>
        <w:spacing w:before="225" w:after="225" w:line="240" w:lineRule="auto"/>
        <w:jc w:val="both"/>
        <w:rPr>
          <w:rFonts w:ascii="Arial" w:eastAsia="Calibri" w:hAnsi="Arial" w:cs="Arial"/>
          <w:sz w:val="18"/>
          <w:szCs w:val="18"/>
        </w:rPr>
      </w:pPr>
      <w:r w:rsidRPr="009A1E1D">
        <w:rPr>
          <w:rFonts w:ascii="Arial" w:hAnsi="Arial" w:cs="Arial"/>
          <w:color w:val="000000"/>
          <w:sz w:val="18"/>
          <w:szCs w:val="18"/>
        </w:rPr>
        <w:t>za nas izvajal naslednje referenčno delo</w:t>
      </w:r>
      <w:r>
        <w:rPr>
          <w:rFonts w:ascii="Arial" w:hAnsi="Arial" w:cs="Arial"/>
          <w:color w:val="000000"/>
          <w:sz w:val="18"/>
          <w:szCs w:val="18"/>
        </w:rPr>
        <w:t>,</w:t>
      </w:r>
      <w:r w:rsidRPr="008010BC">
        <w:rPr>
          <w:rFonts w:ascii="Arial" w:eastAsia="Calibri" w:hAnsi="Arial" w:cs="Arial"/>
          <w:sz w:val="18"/>
          <w:szCs w:val="18"/>
        </w:rPr>
        <w:t xml:space="preserve"> ki</w:t>
      </w:r>
      <w:r>
        <w:rPr>
          <w:rFonts w:ascii="Arial" w:eastAsia="Calibri" w:hAnsi="Arial" w:cs="Arial"/>
          <w:sz w:val="18"/>
          <w:szCs w:val="18"/>
        </w:rPr>
        <w:t xml:space="preserve"> zajema vsa </w:t>
      </w:r>
      <w:r>
        <w:rPr>
          <w:rFonts w:ascii="Arial" w:hAnsi="Arial" w:cs="Arial"/>
          <w:color w:val="000000"/>
          <w:position w:val="-2"/>
          <w:sz w:val="18"/>
          <w:szCs w:val="18"/>
        </w:rPr>
        <w:t>eno (1) dobavo in montažo tehnološke opreme kuhinje na objektu Stavbe splošnega družbenega pomena skupine 126, in sicer v vrednosti objekta najmanj 50.000,00 EUR brez DDV. Dobava in  montaža opreme mora biti zaključena z zapisnikom o uspešno opravljenem kvalitetnem pregledu</w:t>
      </w:r>
      <w:r>
        <w:rPr>
          <w:rFonts w:ascii="Arial" w:eastAsia="Calibri" w:hAnsi="Arial" w:cs="Arial"/>
          <w:sz w:val="18"/>
          <w:szCs w:val="18"/>
        </w:rPr>
        <w:t>.</w:t>
      </w:r>
      <w:r w:rsidRPr="009A1E1D">
        <w:rPr>
          <w:rFonts w:ascii="Arial" w:hAnsi="Arial" w:cs="Arial"/>
          <w:color w:val="000000"/>
          <w:sz w:val="18"/>
          <w:szCs w:val="18"/>
        </w:rPr>
        <w:t xml:space="preserve"> </w:t>
      </w:r>
    </w:p>
    <w:p w14:paraId="7C233305" w14:textId="77777777" w:rsidR="001D4281" w:rsidRDefault="001D4281" w:rsidP="001D4281">
      <w:pPr>
        <w:spacing w:before="225" w:after="225" w:line="240" w:lineRule="auto"/>
        <w:jc w:val="both"/>
      </w:pPr>
      <w:r>
        <w:rPr>
          <w:rFonts w:ascii="Arial" w:hAnsi="Arial" w:cs="Arial"/>
          <w:color w:val="000000"/>
          <w:sz w:val="18"/>
          <w:szCs w:val="18"/>
        </w:rPr>
        <w:t>______________________________EUR brez DDV</w:t>
      </w:r>
    </w:p>
    <w:p w14:paraId="6D69496A" w14:textId="77777777" w:rsidR="001D4281" w:rsidRDefault="001D4281" w:rsidP="001D4281">
      <w:pPr>
        <w:spacing w:before="225" w:after="225" w:line="240" w:lineRule="auto"/>
        <w:jc w:val="both"/>
      </w:pPr>
      <w:r>
        <w:rPr>
          <w:rFonts w:ascii="Arial" w:hAnsi="Arial" w:cs="Arial"/>
          <w:color w:val="000000"/>
          <w:sz w:val="18"/>
          <w:szCs w:val="18"/>
        </w:rPr>
        <w:t>kraj opravljanja dela _________________________________________________________</w:t>
      </w:r>
    </w:p>
    <w:p w14:paraId="7B32586C" w14:textId="77777777" w:rsidR="001D4281" w:rsidRDefault="001D4281" w:rsidP="001D4281">
      <w:pPr>
        <w:spacing w:before="225" w:after="225" w:line="240" w:lineRule="auto"/>
        <w:jc w:val="both"/>
      </w:pPr>
      <w:r>
        <w:rPr>
          <w:rFonts w:ascii="Arial" w:hAnsi="Arial" w:cs="Arial"/>
          <w:color w:val="000000"/>
          <w:sz w:val="18"/>
          <w:szCs w:val="18"/>
        </w:rPr>
        <w:t>v obdobju od  _________________ do ________________.</w:t>
      </w:r>
    </w:p>
    <w:p w14:paraId="55771D3F" w14:textId="77777777" w:rsidR="001D4281" w:rsidRDefault="001D4281" w:rsidP="001D4281">
      <w:pPr>
        <w:spacing w:before="225" w:after="225" w:line="240" w:lineRule="auto"/>
        <w:jc w:val="both"/>
      </w:pPr>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w:t>
      </w:r>
    </w:p>
    <w:p w14:paraId="55A9D706" w14:textId="2AD60275" w:rsidR="001D4281" w:rsidRDefault="00CF6C4E" w:rsidP="001D4281">
      <w:pPr>
        <w:spacing w:before="225" w:after="225" w:line="240" w:lineRule="auto"/>
        <w:jc w:val="both"/>
      </w:pPr>
      <w:r>
        <w:rPr>
          <w:rFonts w:ascii="Arial" w:hAnsi="Arial" w:cs="Arial"/>
          <w:color w:val="000000"/>
          <w:sz w:val="18"/>
          <w:szCs w:val="18"/>
        </w:rPr>
        <w:t>Z</w:t>
      </w:r>
      <w:r w:rsidR="001D4281">
        <w:rPr>
          <w:rFonts w:ascii="Arial" w:hAnsi="Arial" w:cs="Arial"/>
          <w:color w:val="000000"/>
          <w:sz w:val="18"/>
          <w:szCs w:val="18"/>
        </w:rPr>
        <w:t>apisnik o uspešno opravljenem kvalitetnem pregledu št. ___________________ z dne  __________________ .</w:t>
      </w:r>
    </w:p>
    <w:p w14:paraId="6FAAD28D" w14:textId="77777777" w:rsidR="001D4281" w:rsidRDefault="001D4281" w:rsidP="001D4281">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 tel._____________, e-naslov: _________________________________.</w:t>
      </w:r>
    </w:p>
    <w:p w14:paraId="075C4F1B" w14:textId="77777777" w:rsidR="001D4281" w:rsidRDefault="001D4281" w:rsidP="001D4281">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vse gradnje izvedel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7B53773A" w14:textId="77777777" w:rsidR="001D4281" w:rsidRDefault="001D4281" w:rsidP="001D4281">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4C11E3A8" w14:textId="77777777" w:rsidR="001D4281" w:rsidRPr="00550F0B" w:rsidRDefault="001D4281" w:rsidP="001D4281">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rPr>
        <w:t>Novogradnja POŠ in enote vrtca Kalobje</w:t>
      </w:r>
      <w:r w:rsidRPr="00112078">
        <w:rPr>
          <w:rFonts w:ascii="Arial" w:hAnsi="Arial" w:cs="Arial"/>
          <w:bCs/>
          <w:color w:val="000000"/>
        </w:rPr>
        <w:t>«, objavljen na Portalu javnih naročil.</w:t>
      </w:r>
    </w:p>
    <w:p w14:paraId="655779F9" w14:textId="77777777" w:rsidR="001D4281" w:rsidRPr="00550F0B" w:rsidRDefault="001D4281" w:rsidP="001D4281">
      <w:pPr>
        <w:spacing w:before="225" w:after="225" w:line="240" w:lineRule="auto"/>
        <w:jc w:val="both"/>
        <w:rPr>
          <w:rFonts w:ascii="Arial" w:hAnsi="Arial" w:cs="Arial"/>
          <w:color w:val="000000"/>
          <w:sz w:val="18"/>
          <w:szCs w:val="18"/>
        </w:rPr>
      </w:pPr>
      <w:r>
        <w:rPr>
          <w:rFonts w:ascii="Arial" w:hAnsi="Arial" w:cs="Arial"/>
          <w:color w:val="000000"/>
          <w:sz w:val="18"/>
          <w:szCs w:val="18"/>
        </w:rPr>
        <w:t>Datum: ________________                 Žig      Podpis izdajatelja potrdila: _______________</w:t>
      </w:r>
    </w:p>
    <w:p w14:paraId="6D1D80B2" w14:textId="1BE1C6BF" w:rsidR="00550F0B" w:rsidRDefault="00550F0B" w:rsidP="00550F0B">
      <w:pPr>
        <w:spacing w:before="225" w:after="225" w:line="240" w:lineRule="auto"/>
        <w:jc w:val="both"/>
      </w:pPr>
    </w:p>
    <w:p w14:paraId="1FDF1292" w14:textId="77777777" w:rsidR="00550F0B" w:rsidRDefault="00550F0B" w:rsidP="00550F0B">
      <w:pPr>
        <w:spacing w:after="0"/>
        <w:jc w:val="right"/>
        <w:rPr>
          <w:rFonts w:ascii="Arial" w:hAnsi="Arial" w:cs="Arial"/>
          <w:sz w:val="18"/>
          <w:szCs w:val="18"/>
        </w:rPr>
      </w:pPr>
    </w:p>
    <w:p w14:paraId="6CE92B4C" w14:textId="7CF5C482" w:rsidR="00F30A72" w:rsidRPr="008B50B3" w:rsidRDefault="00550F0B" w:rsidP="008B50B3">
      <w:pPr>
        <w:spacing w:before="225" w:after="225" w:line="240" w:lineRule="auto"/>
        <w:jc w:val="both"/>
        <w:rPr>
          <w:rFonts w:ascii="Arial" w:hAnsi="Arial" w:cs="Arial"/>
          <w:b/>
          <w:bCs/>
          <w:color w:val="000000"/>
          <w:sz w:val="18"/>
          <w:szCs w:val="18"/>
          <w:u w:val="single"/>
        </w:rPr>
      </w:pPr>
      <w:r w:rsidRPr="00550F0B">
        <w:rPr>
          <w:rFonts w:ascii="Arial" w:hAnsi="Arial" w:cs="Arial"/>
          <w:b/>
          <w:bCs/>
          <w:color w:val="000000"/>
          <w:sz w:val="18"/>
          <w:szCs w:val="18"/>
          <w:u w:val="single"/>
        </w:rPr>
        <w:t xml:space="preserve">OPOMBA:  V primeru da ponudnik ne oddaja ponudbo za </w:t>
      </w:r>
      <w:r>
        <w:rPr>
          <w:rFonts w:ascii="Arial" w:hAnsi="Arial" w:cs="Arial"/>
          <w:b/>
          <w:bCs/>
          <w:color w:val="000000"/>
          <w:sz w:val="18"/>
          <w:szCs w:val="18"/>
          <w:u w:val="single"/>
        </w:rPr>
        <w:t>2</w:t>
      </w:r>
      <w:r w:rsidRPr="00550F0B">
        <w:rPr>
          <w:rFonts w:ascii="Arial" w:hAnsi="Arial" w:cs="Arial"/>
          <w:b/>
          <w:bCs/>
          <w:color w:val="000000"/>
          <w:sz w:val="18"/>
          <w:szCs w:val="18"/>
          <w:u w:val="single"/>
        </w:rPr>
        <w:t>. sklop, predmetnega obrazca ni treba predložit</w:t>
      </w:r>
      <w:r>
        <w:rPr>
          <w:rFonts w:ascii="Arial" w:hAnsi="Arial" w:cs="Arial"/>
          <w:b/>
          <w:bCs/>
          <w:color w:val="000000"/>
          <w:sz w:val="18"/>
          <w:szCs w:val="18"/>
          <w:u w:val="single"/>
        </w:rPr>
        <w:t>i.</w:t>
      </w:r>
    </w:p>
    <w:p w14:paraId="332A7E26" w14:textId="77777777" w:rsidR="001D4281" w:rsidRDefault="001D4281" w:rsidP="00C433D0">
      <w:pPr>
        <w:spacing w:after="0"/>
        <w:jc w:val="center"/>
        <w:rPr>
          <w:rFonts w:ascii="Arial" w:hAnsi="Arial" w:cs="Arial"/>
          <w:sz w:val="18"/>
          <w:szCs w:val="18"/>
        </w:rPr>
      </w:pPr>
    </w:p>
    <w:p w14:paraId="6BF72EED" w14:textId="02C9333E" w:rsidR="00550F0B" w:rsidRDefault="00550F0B" w:rsidP="00550F0B">
      <w:pPr>
        <w:spacing w:after="0"/>
        <w:jc w:val="right"/>
        <w:rPr>
          <w:rFonts w:ascii="Arial" w:hAnsi="Arial" w:cs="Arial"/>
          <w:sz w:val="18"/>
          <w:szCs w:val="18"/>
        </w:rPr>
      </w:pPr>
      <w:r>
        <w:rPr>
          <w:rFonts w:ascii="Arial" w:hAnsi="Arial" w:cs="Arial"/>
          <w:sz w:val="18"/>
          <w:szCs w:val="18"/>
        </w:rPr>
        <w:t xml:space="preserve">Obrazec št: </w:t>
      </w:r>
      <w:r w:rsidR="00C433D0">
        <w:rPr>
          <w:rFonts w:ascii="Arial" w:hAnsi="Arial" w:cs="Arial"/>
          <w:sz w:val="18"/>
          <w:szCs w:val="18"/>
        </w:rPr>
        <w:t>14</w:t>
      </w:r>
    </w:p>
    <w:p w14:paraId="04D03535" w14:textId="2605699E" w:rsidR="00550F0B" w:rsidRDefault="00550F0B" w:rsidP="00550F0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w:t>
      </w:r>
      <w:r w:rsidR="00DA420A">
        <w:rPr>
          <w:rFonts w:ascii="Arial" w:hAnsi="Arial" w:cs="Arial"/>
        </w:rPr>
        <w:t>dobro opravljenem delu</w:t>
      </w:r>
      <w:r>
        <w:rPr>
          <w:rFonts w:ascii="Arial" w:hAnsi="Arial" w:cs="Arial"/>
        </w:rPr>
        <w:t xml:space="preserve"> _ SKLOP 3</w:t>
      </w:r>
    </w:p>
    <w:p w14:paraId="4295F684" w14:textId="77777777" w:rsidR="00550F0B" w:rsidRDefault="00550F0B" w:rsidP="00550F0B">
      <w:pPr>
        <w:spacing w:before="225" w:after="225" w:line="240" w:lineRule="auto"/>
        <w:jc w:val="center"/>
      </w:pPr>
      <w:r>
        <w:rPr>
          <w:rFonts w:ascii="Arial" w:hAnsi="Arial" w:cs="Arial"/>
          <w:b/>
          <w:bCs/>
          <w:color w:val="000000"/>
          <w:sz w:val="18"/>
          <w:szCs w:val="18"/>
        </w:rPr>
        <w:t>POTRDILO</w:t>
      </w:r>
    </w:p>
    <w:p w14:paraId="6A7894BE" w14:textId="77777777" w:rsidR="001D4281" w:rsidRDefault="001D4281" w:rsidP="001D4281">
      <w:pPr>
        <w:spacing w:before="225" w:after="225" w:line="240" w:lineRule="auto"/>
        <w:jc w:val="both"/>
      </w:pPr>
      <w:r>
        <w:rPr>
          <w:rFonts w:ascii="Arial" w:hAnsi="Arial" w:cs="Arial"/>
          <w:color w:val="000000"/>
          <w:sz w:val="18"/>
          <w:szCs w:val="18"/>
        </w:rPr>
        <w:t> Podpisani izdajatelj  potrdila</w:t>
      </w:r>
    </w:p>
    <w:p w14:paraId="2EEF31D7" w14:textId="77777777" w:rsidR="001D4281" w:rsidRDefault="001D4281" w:rsidP="001D4281">
      <w:pPr>
        <w:spacing w:before="225" w:after="225" w:line="240" w:lineRule="auto"/>
        <w:jc w:val="both"/>
      </w:pPr>
      <w:r>
        <w:rPr>
          <w:rFonts w:ascii="Arial" w:hAnsi="Arial" w:cs="Arial"/>
          <w:color w:val="000000"/>
          <w:sz w:val="18"/>
          <w:szCs w:val="18"/>
        </w:rPr>
        <w:t>(naziv)                                    __________________________________________________</w:t>
      </w:r>
    </w:p>
    <w:p w14:paraId="2957BF67" w14:textId="77777777" w:rsidR="001D4281" w:rsidRDefault="001D4281" w:rsidP="001D4281">
      <w:pPr>
        <w:spacing w:before="225" w:after="225" w:line="240" w:lineRule="auto"/>
        <w:jc w:val="both"/>
      </w:pPr>
      <w:r>
        <w:rPr>
          <w:rFonts w:ascii="Arial" w:hAnsi="Arial" w:cs="Arial"/>
          <w:color w:val="000000"/>
          <w:sz w:val="18"/>
          <w:szCs w:val="18"/>
        </w:rPr>
        <w:t>(naslov)                                  __________________________________________________</w:t>
      </w:r>
    </w:p>
    <w:p w14:paraId="26569209" w14:textId="77777777" w:rsidR="001D4281" w:rsidRDefault="001D4281" w:rsidP="001D4281">
      <w:pPr>
        <w:spacing w:before="225" w:after="225" w:line="240" w:lineRule="auto"/>
        <w:jc w:val="both"/>
      </w:pPr>
      <w:r>
        <w:rPr>
          <w:rFonts w:ascii="Arial" w:hAnsi="Arial" w:cs="Arial"/>
          <w:color w:val="000000"/>
          <w:sz w:val="18"/>
          <w:szCs w:val="18"/>
        </w:rPr>
        <w:t>kot naročnik, potrjujemo, da je izvajalec</w:t>
      </w:r>
    </w:p>
    <w:p w14:paraId="622D1EE9" w14:textId="77777777" w:rsidR="001D4281" w:rsidRDefault="001D4281" w:rsidP="001D4281">
      <w:pPr>
        <w:spacing w:before="225" w:after="225" w:line="240" w:lineRule="auto"/>
        <w:jc w:val="both"/>
      </w:pPr>
      <w:r>
        <w:rPr>
          <w:rFonts w:ascii="Arial" w:hAnsi="Arial" w:cs="Arial"/>
          <w:color w:val="000000"/>
          <w:sz w:val="18"/>
          <w:szCs w:val="18"/>
        </w:rPr>
        <w:t>(naziv)                                     __________________________________________________</w:t>
      </w:r>
    </w:p>
    <w:p w14:paraId="7807C0F5" w14:textId="77777777" w:rsidR="001D4281" w:rsidRDefault="001D4281" w:rsidP="001D4281">
      <w:pPr>
        <w:spacing w:before="225" w:after="225" w:line="240" w:lineRule="auto"/>
        <w:jc w:val="both"/>
      </w:pPr>
      <w:r>
        <w:rPr>
          <w:rFonts w:ascii="Arial" w:hAnsi="Arial" w:cs="Arial"/>
          <w:color w:val="000000"/>
          <w:sz w:val="18"/>
          <w:szCs w:val="18"/>
        </w:rPr>
        <w:t>(naslov)                                   __________________________________________________</w:t>
      </w:r>
    </w:p>
    <w:p w14:paraId="5C8281EB" w14:textId="49EB2426" w:rsidR="001D4281" w:rsidRPr="00AF4F4C" w:rsidRDefault="001D4281" w:rsidP="001D4281">
      <w:pPr>
        <w:pBdr>
          <w:bottom w:val="single" w:sz="12" w:space="1" w:color="auto"/>
        </w:pBdr>
        <w:spacing w:before="225" w:after="225" w:line="240" w:lineRule="auto"/>
        <w:jc w:val="both"/>
        <w:rPr>
          <w:rFonts w:ascii="Arial" w:eastAsia="Calibri" w:hAnsi="Arial" w:cs="Arial"/>
          <w:sz w:val="18"/>
          <w:szCs w:val="18"/>
        </w:rPr>
      </w:pPr>
      <w:r w:rsidRPr="009A1E1D">
        <w:rPr>
          <w:rFonts w:ascii="Arial" w:hAnsi="Arial" w:cs="Arial"/>
          <w:color w:val="000000"/>
          <w:sz w:val="18"/>
          <w:szCs w:val="18"/>
        </w:rPr>
        <w:t>za nas izvajal naslednje referenčno delo</w:t>
      </w:r>
      <w:r>
        <w:rPr>
          <w:rFonts w:ascii="Arial" w:hAnsi="Arial" w:cs="Arial"/>
          <w:color w:val="000000"/>
          <w:sz w:val="18"/>
          <w:szCs w:val="18"/>
        </w:rPr>
        <w:t>,</w:t>
      </w:r>
      <w:r w:rsidRPr="008010BC">
        <w:rPr>
          <w:rFonts w:ascii="Arial" w:eastAsia="Calibri" w:hAnsi="Arial" w:cs="Arial"/>
          <w:sz w:val="18"/>
          <w:szCs w:val="18"/>
        </w:rPr>
        <w:t xml:space="preserve"> ki</w:t>
      </w:r>
      <w:r>
        <w:rPr>
          <w:rFonts w:ascii="Arial" w:eastAsia="Calibri" w:hAnsi="Arial" w:cs="Arial"/>
          <w:sz w:val="18"/>
          <w:szCs w:val="18"/>
        </w:rPr>
        <w:t xml:space="preserve"> zajema vsa </w:t>
      </w:r>
      <w:r>
        <w:rPr>
          <w:rFonts w:ascii="Arial" w:hAnsi="Arial" w:cs="Arial"/>
          <w:color w:val="000000"/>
          <w:position w:val="-2"/>
          <w:sz w:val="18"/>
          <w:szCs w:val="18"/>
        </w:rPr>
        <w:t>eno (1) dobavo in montažo opreme na objektu Stavbe splošnega družbenega pomena skupine 126, in sicer v vrednosti objekta najmanj 120.000,00 EUR brez DDV. Dobava in montaža opreme mora biti zaključena z zapisnikom o uspešno opravljenem kvalitetnem pregledu</w:t>
      </w:r>
      <w:r>
        <w:rPr>
          <w:rFonts w:ascii="Arial" w:eastAsia="Calibri" w:hAnsi="Arial" w:cs="Arial"/>
          <w:sz w:val="18"/>
          <w:szCs w:val="18"/>
        </w:rPr>
        <w:t>.</w:t>
      </w:r>
      <w:r w:rsidRPr="009A1E1D">
        <w:rPr>
          <w:rFonts w:ascii="Arial" w:hAnsi="Arial" w:cs="Arial"/>
          <w:color w:val="000000"/>
          <w:sz w:val="18"/>
          <w:szCs w:val="18"/>
        </w:rPr>
        <w:t xml:space="preserve"> </w:t>
      </w:r>
    </w:p>
    <w:p w14:paraId="15BF0B96" w14:textId="77777777" w:rsidR="001D4281" w:rsidRDefault="001D4281" w:rsidP="001D4281">
      <w:pPr>
        <w:spacing w:before="225" w:after="225" w:line="240" w:lineRule="auto"/>
        <w:jc w:val="both"/>
      </w:pPr>
      <w:r>
        <w:rPr>
          <w:rFonts w:ascii="Arial" w:hAnsi="Arial" w:cs="Arial"/>
          <w:color w:val="000000"/>
          <w:sz w:val="18"/>
          <w:szCs w:val="18"/>
        </w:rPr>
        <w:t>______________________________EUR brez DDV</w:t>
      </w:r>
    </w:p>
    <w:p w14:paraId="5D2C2C98" w14:textId="77777777" w:rsidR="001D4281" w:rsidRDefault="001D4281" w:rsidP="001D4281">
      <w:pPr>
        <w:spacing w:before="225" w:after="225" w:line="240" w:lineRule="auto"/>
        <w:jc w:val="both"/>
      </w:pPr>
      <w:r>
        <w:rPr>
          <w:rFonts w:ascii="Arial" w:hAnsi="Arial" w:cs="Arial"/>
          <w:color w:val="000000"/>
          <w:sz w:val="18"/>
          <w:szCs w:val="18"/>
        </w:rPr>
        <w:t>kraj opravljanja dela _________________________________________________________</w:t>
      </w:r>
    </w:p>
    <w:p w14:paraId="02B7986B" w14:textId="77777777" w:rsidR="001D4281" w:rsidRDefault="001D4281" w:rsidP="001D4281">
      <w:pPr>
        <w:spacing w:before="225" w:after="225" w:line="240" w:lineRule="auto"/>
        <w:jc w:val="both"/>
      </w:pPr>
      <w:r>
        <w:rPr>
          <w:rFonts w:ascii="Arial" w:hAnsi="Arial" w:cs="Arial"/>
          <w:color w:val="000000"/>
          <w:sz w:val="18"/>
          <w:szCs w:val="18"/>
        </w:rPr>
        <w:t>v obdobju od  _________________ do ________________.</w:t>
      </w:r>
    </w:p>
    <w:p w14:paraId="585EE223" w14:textId="77777777" w:rsidR="001D4281" w:rsidRDefault="001D4281" w:rsidP="001D4281">
      <w:pPr>
        <w:spacing w:before="225" w:after="225" w:line="240" w:lineRule="auto"/>
        <w:jc w:val="both"/>
      </w:pPr>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w:t>
      </w:r>
    </w:p>
    <w:p w14:paraId="4B164B6F" w14:textId="75E0D051" w:rsidR="001D4281" w:rsidRDefault="00CF6C4E" w:rsidP="001D4281">
      <w:pPr>
        <w:spacing w:before="225" w:after="225" w:line="240" w:lineRule="auto"/>
        <w:jc w:val="both"/>
      </w:pPr>
      <w:r>
        <w:rPr>
          <w:rFonts w:ascii="Arial" w:hAnsi="Arial" w:cs="Arial"/>
          <w:color w:val="000000"/>
          <w:sz w:val="18"/>
          <w:szCs w:val="18"/>
        </w:rPr>
        <w:t>Z</w:t>
      </w:r>
      <w:r w:rsidR="001D4281">
        <w:rPr>
          <w:rFonts w:ascii="Arial" w:hAnsi="Arial" w:cs="Arial"/>
          <w:color w:val="000000"/>
          <w:sz w:val="18"/>
          <w:szCs w:val="18"/>
        </w:rPr>
        <w:t>apisnik o uspešno opravljenem kvalitetnem pregledu št. ___________________ z dne  __________________ .</w:t>
      </w:r>
    </w:p>
    <w:p w14:paraId="3158AF53" w14:textId="77777777" w:rsidR="001D4281" w:rsidRDefault="001D4281" w:rsidP="001D4281">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 tel._____________, e-naslov: _________________________________.</w:t>
      </w:r>
    </w:p>
    <w:p w14:paraId="324AE05D" w14:textId="77777777" w:rsidR="001D4281" w:rsidRDefault="001D4281" w:rsidP="001D4281">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vse gradnje izvedel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7D8E281F" w14:textId="77777777" w:rsidR="001D4281" w:rsidRDefault="001D4281" w:rsidP="001D4281">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51A63362" w14:textId="77777777" w:rsidR="001D4281" w:rsidRPr="00550F0B" w:rsidRDefault="001D4281" w:rsidP="001D4281">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rPr>
        <w:t>Novogradnja POŠ in enote vrtca Kalobje</w:t>
      </w:r>
      <w:r w:rsidRPr="00112078">
        <w:rPr>
          <w:rFonts w:ascii="Arial" w:hAnsi="Arial" w:cs="Arial"/>
          <w:bCs/>
          <w:color w:val="000000"/>
        </w:rPr>
        <w:t>«, objavljen na Portalu javnih naročil.</w:t>
      </w:r>
    </w:p>
    <w:p w14:paraId="700E15D5" w14:textId="77777777" w:rsidR="001D4281" w:rsidRPr="00550F0B" w:rsidRDefault="001D4281" w:rsidP="001D4281">
      <w:pPr>
        <w:spacing w:before="225" w:after="225" w:line="240" w:lineRule="auto"/>
        <w:jc w:val="both"/>
        <w:rPr>
          <w:rFonts w:ascii="Arial" w:hAnsi="Arial" w:cs="Arial"/>
          <w:color w:val="000000"/>
          <w:sz w:val="18"/>
          <w:szCs w:val="18"/>
        </w:rPr>
      </w:pPr>
      <w:r>
        <w:rPr>
          <w:rFonts w:ascii="Arial" w:hAnsi="Arial" w:cs="Arial"/>
          <w:color w:val="000000"/>
          <w:sz w:val="18"/>
          <w:szCs w:val="18"/>
        </w:rPr>
        <w:t>Datum: ________________                 Žig      Podpis izdajatelja potrdila: _______________</w:t>
      </w:r>
    </w:p>
    <w:p w14:paraId="2894B114" w14:textId="77777777" w:rsidR="00550F0B" w:rsidRDefault="00550F0B" w:rsidP="00550F0B">
      <w:pPr>
        <w:spacing w:after="0"/>
        <w:jc w:val="right"/>
        <w:rPr>
          <w:rFonts w:ascii="Arial" w:hAnsi="Arial" w:cs="Arial"/>
          <w:sz w:val="18"/>
          <w:szCs w:val="18"/>
        </w:rPr>
      </w:pPr>
    </w:p>
    <w:p w14:paraId="6B5A116C" w14:textId="0A17F9C0" w:rsidR="00550F0B" w:rsidRDefault="00550F0B" w:rsidP="00550F0B">
      <w:pPr>
        <w:spacing w:before="225" w:after="225" w:line="240" w:lineRule="auto"/>
        <w:jc w:val="both"/>
        <w:rPr>
          <w:rFonts w:ascii="Arial" w:hAnsi="Arial" w:cs="Arial"/>
          <w:b/>
          <w:bCs/>
          <w:color w:val="000000"/>
          <w:sz w:val="18"/>
          <w:szCs w:val="18"/>
          <w:u w:val="single"/>
        </w:rPr>
      </w:pPr>
      <w:r w:rsidRPr="00550F0B">
        <w:rPr>
          <w:rFonts w:ascii="Arial" w:hAnsi="Arial" w:cs="Arial"/>
          <w:b/>
          <w:bCs/>
          <w:color w:val="000000"/>
          <w:sz w:val="18"/>
          <w:szCs w:val="18"/>
          <w:u w:val="single"/>
        </w:rPr>
        <w:t xml:space="preserve">OPOMBA:  V primeru da ponudnik ne oddaja ponudbo za </w:t>
      </w:r>
      <w:r>
        <w:rPr>
          <w:rFonts w:ascii="Arial" w:hAnsi="Arial" w:cs="Arial"/>
          <w:b/>
          <w:bCs/>
          <w:color w:val="000000"/>
          <w:sz w:val="18"/>
          <w:szCs w:val="18"/>
          <w:u w:val="single"/>
        </w:rPr>
        <w:t>3</w:t>
      </w:r>
      <w:r w:rsidRPr="00550F0B">
        <w:rPr>
          <w:rFonts w:ascii="Arial" w:hAnsi="Arial" w:cs="Arial"/>
          <w:b/>
          <w:bCs/>
          <w:color w:val="000000"/>
          <w:sz w:val="18"/>
          <w:szCs w:val="18"/>
          <w:u w:val="single"/>
        </w:rPr>
        <w:t>. sklop, predmetnega obrazca ni treba predložit</w:t>
      </w:r>
      <w:r>
        <w:rPr>
          <w:rFonts w:ascii="Arial" w:hAnsi="Arial" w:cs="Arial"/>
          <w:b/>
          <w:bCs/>
          <w:color w:val="000000"/>
          <w:sz w:val="18"/>
          <w:szCs w:val="18"/>
          <w:u w:val="single"/>
        </w:rPr>
        <w:t>i.</w:t>
      </w:r>
    </w:p>
    <w:p w14:paraId="795B4F2C" w14:textId="77777777" w:rsidR="00550F0B" w:rsidRDefault="00550F0B" w:rsidP="00550F0B">
      <w:pPr>
        <w:spacing w:after="0"/>
        <w:rPr>
          <w:rFonts w:ascii="Arial" w:hAnsi="Arial" w:cs="Arial"/>
          <w:sz w:val="18"/>
          <w:szCs w:val="18"/>
        </w:rPr>
      </w:pPr>
    </w:p>
    <w:p w14:paraId="2656A146" w14:textId="77777777" w:rsidR="009A7A2B" w:rsidRDefault="009A7A2B" w:rsidP="00DA420A">
      <w:pPr>
        <w:spacing w:after="0"/>
        <w:rPr>
          <w:rFonts w:ascii="Arial" w:hAnsi="Arial" w:cs="Arial"/>
          <w:sz w:val="18"/>
          <w:szCs w:val="18"/>
        </w:rPr>
      </w:pPr>
    </w:p>
    <w:tbl>
      <w:tblPr>
        <w:tblStyle w:val="NormalTablePHPDOCX"/>
        <w:tblW w:w="0" w:type="auto"/>
        <w:tblLook w:val="04A0" w:firstRow="1" w:lastRow="0" w:firstColumn="1" w:lastColumn="0" w:noHBand="0" w:noVBand="1"/>
      </w:tblPr>
      <w:tblGrid>
        <w:gridCol w:w="222"/>
      </w:tblGrid>
      <w:tr w:rsidR="003140B5" w14:paraId="24D7FDDC" w14:textId="77777777" w:rsidTr="00092977">
        <w:tc>
          <w:tcPr>
            <w:tcW w:w="0" w:type="auto"/>
            <w:tcMar>
              <w:top w:w="0" w:type="auto"/>
              <w:bottom w:w="0" w:type="auto"/>
            </w:tcMar>
          </w:tcPr>
          <w:p w14:paraId="26B5BB1D" w14:textId="77777777" w:rsidR="003140B5" w:rsidRDefault="003140B5" w:rsidP="008B50B3"/>
        </w:tc>
      </w:tr>
    </w:tbl>
    <w:p w14:paraId="424FA6BC" w14:textId="77777777" w:rsidR="00EB03C0" w:rsidRDefault="00EB03C0" w:rsidP="006B40FE">
      <w:pPr>
        <w:spacing w:after="0" w:line="240" w:lineRule="auto"/>
        <w:rPr>
          <w:rFonts w:ascii="Arial" w:eastAsia="Calibri" w:hAnsi="Arial" w:cs="Arial"/>
          <w:b/>
          <w:bCs/>
          <w:color w:val="000000"/>
          <w:sz w:val="18"/>
          <w:szCs w:val="18"/>
        </w:rPr>
      </w:pPr>
    </w:p>
    <w:sectPr w:rsidR="00EB03C0" w:rsidSect="00D931BF">
      <w:headerReference w:type="default" r:id="rId9"/>
      <w:footerReference w:type="default" r:id="rId10"/>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E3139" w14:textId="77777777" w:rsidR="00132F2A" w:rsidRDefault="00132F2A" w:rsidP="006975C6">
      <w:pPr>
        <w:spacing w:after="0" w:line="240" w:lineRule="auto"/>
      </w:pPr>
      <w:r>
        <w:separator/>
      </w:r>
    </w:p>
  </w:endnote>
  <w:endnote w:type="continuationSeparator" w:id="0">
    <w:p w14:paraId="78593924" w14:textId="77777777" w:rsidR="00132F2A" w:rsidRDefault="00132F2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9894882"/>
      <w:docPartObj>
        <w:docPartGallery w:val="Page Numbers (Bottom of Page)"/>
        <w:docPartUnique/>
      </w:docPartObj>
    </w:sdtPr>
    <w:sdtEndPr/>
    <w:sdtContent>
      <w:p w14:paraId="4C9A538C"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57840789"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F21FF43" w14:textId="77777777" w:rsidR="00071FB6" w:rsidRDefault="00071FB6" w:rsidP="00506DEA">
        <w:pPr>
          <w:pStyle w:val="Noga"/>
          <w:jc w:val="center"/>
        </w:pPr>
      </w:p>
      <w:p w14:paraId="564AAE24" w14:textId="77777777" w:rsidR="00071FB6" w:rsidRDefault="00071FB6" w:rsidP="00506DEA">
        <w:pPr>
          <w:pStyle w:val="Noga"/>
          <w:jc w:val="center"/>
        </w:pPr>
        <w:r>
          <w:rPr>
            <w:noProof/>
            <w:lang w:eastAsia="sl-SI"/>
          </w:rPr>
          <mc:AlternateContent>
            <mc:Choice Requires="wps">
              <w:drawing>
                <wp:inline distT="0" distB="0" distL="0" distR="0" wp14:anchorId="74F2F4D9" wp14:editId="27A82B0F">
                  <wp:extent cx="5467350" cy="54610"/>
                  <wp:effectExtent l="9525" t="19050" r="9525" b="12065"/>
                  <wp:docPr id="23" name="Diagram poteka: odločitev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047AD5E5" id="_x0000_t110" coordsize="21600,21600" o:spt="110" path="m10800,l,10800,10800,21600,21600,10800xe">
                  <v:stroke joinstyle="miter"/>
                  <v:path gradientshapeok="t" o:connecttype="rect" textboxrect="5400,5400,16200,16200"/>
                </v:shapetype>
                <v:shape id="Diagram poteka: odločitev 23"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0A077E36" w14:textId="77777777" w:rsidR="00071FB6" w:rsidRDefault="00071FB6" w:rsidP="00506DEA">
        <w:pPr>
          <w:pStyle w:val="Noga"/>
          <w:jc w:val="center"/>
        </w:pPr>
      </w:p>
      <w:p w14:paraId="737122D3" w14:textId="5684453B" w:rsidR="00071FB6" w:rsidRPr="00495C76" w:rsidRDefault="00DA420A" w:rsidP="000D3A10">
        <w:pPr>
          <w:pStyle w:val="Noga"/>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1F977" w14:textId="77777777" w:rsidR="00132F2A" w:rsidRDefault="00132F2A" w:rsidP="006975C6">
      <w:pPr>
        <w:spacing w:after="0" w:line="240" w:lineRule="auto"/>
      </w:pPr>
      <w:r>
        <w:separator/>
      </w:r>
    </w:p>
  </w:footnote>
  <w:footnote w:type="continuationSeparator" w:id="0">
    <w:p w14:paraId="077C090B" w14:textId="77777777" w:rsidR="00132F2A" w:rsidRDefault="00132F2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81656" w14:textId="4A270FDC" w:rsidR="00DA420A" w:rsidRDefault="00DA420A" w:rsidP="00DA420A">
    <w:pPr>
      <w:pStyle w:val="Glava"/>
      <w:jc w:val="center"/>
    </w:pPr>
    <w:r>
      <w:rPr>
        <w:noProof/>
        <w:lang w:eastAsia="sl-SI"/>
      </w:rPr>
      <w:drawing>
        <wp:inline distT="0" distB="0" distL="0" distR="0" wp14:anchorId="57983CD1" wp14:editId="06620C39">
          <wp:extent cx="619125" cy="667989"/>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898" cy="68069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360"/>
    <w:multiLevelType w:val="hybridMultilevel"/>
    <w:tmpl w:val="38C691F8"/>
    <w:lvl w:ilvl="0" w:tplc="392E2CB2">
      <w:start w:val="3"/>
      <w:numFmt w:val="lowerLetter"/>
      <w:lvlText w:val="%1."/>
      <w:lvlJc w:val="left"/>
      <w:pPr>
        <w:ind w:left="720" w:hanging="360"/>
      </w:pPr>
      <w:rPr>
        <w:rFonts w:ascii="Arial" w:hAnsi="Arial" w:cs="Arial" w:hint="default"/>
        <w:sz w:val="18"/>
        <w:szCs w:val="18"/>
      </w:rPr>
    </w:lvl>
    <w:lvl w:ilvl="1" w:tplc="03C622FE">
      <w:start w:val="1"/>
      <w:numFmt w:val="lowerLetter"/>
      <w:lvlText w:val="%2."/>
      <w:lvlJc w:val="left"/>
      <w:pPr>
        <w:ind w:left="1440" w:hanging="360"/>
      </w:pPr>
    </w:lvl>
    <w:lvl w:ilvl="2" w:tplc="E3CE0A86">
      <w:start w:val="1"/>
      <w:numFmt w:val="lowerLetter"/>
      <w:lvlText w:val="%3."/>
      <w:lvlJc w:val="left"/>
      <w:pPr>
        <w:ind w:left="2160" w:hanging="360"/>
      </w:pPr>
    </w:lvl>
    <w:lvl w:ilvl="3" w:tplc="295AA704">
      <w:start w:val="1"/>
      <w:numFmt w:val="lowerLetter"/>
      <w:lvlText w:val="%4."/>
      <w:lvlJc w:val="left"/>
      <w:pPr>
        <w:ind w:left="2880" w:hanging="360"/>
      </w:pPr>
    </w:lvl>
    <w:lvl w:ilvl="4" w:tplc="E452BCF6">
      <w:start w:val="1"/>
      <w:numFmt w:val="lowerLetter"/>
      <w:lvlText w:val="%5."/>
      <w:lvlJc w:val="left"/>
      <w:pPr>
        <w:ind w:left="3600" w:hanging="360"/>
      </w:pPr>
    </w:lvl>
    <w:lvl w:ilvl="5" w:tplc="BD68F862">
      <w:start w:val="1"/>
      <w:numFmt w:val="lowerLetter"/>
      <w:lvlText w:val="%6."/>
      <w:lvlJc w:val="left"/>
      <w:pPr>
        <w:ind w:left="4320" w:hanging="360"/>
      </w:pPr>
    </w:lvl>
    <w:lvl w:ilvl="6" w:tplc="606EE3AA">
      <w:start w:val="1"/>
      <w:numFmt w:val="lowerLetter"/>
      <w:lvlText w:val="%7."/>
      <w:lvlJc w:val="left"/>
      <w:pPr>
        <w:ind w:left="5040" w:hanging="360"/>
      </w:pPr>
    </w:lvl>
    <w:lvl w:ilvl="7" w:tplc="7D22FC90">
      <w:start w:val="1"/>
      <w:numFmt w:val="lowerLetter"/>
      <w:lvlText w:val="%8."/>
      <w:lvlJc w:val="left"/>
      <w:pPr>
        <w:ind w:left="5760" w:hanging="360"/>
      </w:pPr>
    </w:lvl>
    <w:lvl w:ilvl="8" w:tplc="DDF47BDA">
      <w:start w:val="1"/>
      <w:numFmt w:val="lowerLetter"/>
      <w:lvlText w:val="%9."/>
      <w:lvlJc w:val="left"/>
      <w:pPr>
        <w:ind w:left="6480" w:hanging="360"/>
      </w:pPr>
    </w:lvl>
  </w:abstractNum>
  <w:abstractNum w:abstractNumId="1" w15:restartNumberingAfterBreak="0">
    <w:nsid w:val="023C5445"/>
    <w:multiLevelType w:val="hybridMultilevel"/>
    <w:tmpl w:val="34BA0A88"/>
    <w:lvl w:ilvl="0" w:tplc="8174CF1C">
      <w:start w:val="1"/>
      <w:numFmt w:val="bullet"/>
      <w:lvlText w:val=""/>
      <w:lvlJc w:val="left"/>
      <w:pPr>
        <w:ind w:left="720" w:hanging="360"/>
      </w:pPr>
      <w:rPr>
        <w:rFonts w:ascii="Symbol" w:hAnsi="Symbol" w:cs="Symbol" w:hint="default"/>
        <w:sz w:val="18"/>
        <w:szCs w:val="18"/>
      </w:rPr>
    </w:lvl>
    <w:lvl w:ilvl="1" w:tplc="E056F104">
      <w:start w:val="1"/>
      <w:numFmt w:val="bullet"/>
      <w:lvlText w:val="o"/>
      <w:lvlJc w:val="left"/>
      <w:pPr>
        <w:ind w:left="1440" w:hanging="360"/>
      </w:pPr>
      <w:rPr>
        <w:rFonts w:ascii="Courier New" w:hAnsi="Courier New" w:cs="Courier New" w:hint="default"/>
      </w:rPr>
    </w:lvl>
    <w:lvl w:ilvl="2" w:tplc="EC2CD3CA">
      <w:start w:val="1"/>
      <w:numFmt w:val="bullet"/>
      <w:lvlText w:val=""/>
      <w:lvlJc w:val="left"/>
      <w:pPr>
        <w:ind w:left="2160" w:hanging="360"/>
      </w:pPr>
      <w:rPr>
        <w:rFonts w:ascii="Wingdings" w:hAnsi="Wingdings" w:cs="Wingdings" w:hint="default"/>
      </w:rPr>
    </w:lvl>
    <w:lvl w:ilvl="3" w:tplc="94447892">
      <w:start w:val="1"/>
      <w:numFmt w:val="bullet"/>
      <w:lvlText w:val=""/>
      <w:lvlJc w:val="left"/>
      <w:pPr>
        <w:ind w:left="2880" w:hanging="360"/>
      </w:pPr>
      <w:rPr>
        <w:rFonts w:ascii="Symbol" w:hAnsi="Symbol" w:cs="Symbol" w:hint="default"/>
      </w:rPr>
    </w:lvl>
    <w:lvl w:ilvl="4" w:tplc="F95E3524">
      <w:start w:val="1"/>
      <w:numFmt w:val="bullet"/>
      <w:lvlText w:val="o"/>
      <w:lvlJc w:val="left"/>
      <w:pPr>
        <w:ind w:left="3600" w:hanging="360"/>
      </w:pPr>
      <w:rPr>
        <w:rFonts w:ascii="Courier New" w:hAnsi="Courier New" w:cs="Courier New" w:hint="default"/>
      </w:rPr>
    </w:lvl>
    <w:lvl w:ilvl="5" w:tplc="083E6EEC">
      <w:start w:val="1"/>
      <w:numFmt w:val="bullet"/>
      <w:lvlText w:val=""/>
      <w:lvlJc w:val="left"/>
      <w:pPr>
        <w:ind w:left="4320" w:hanging="360"/>
      </w:pPr>
      <w:rPr>
        <w:rFonts w:ascii="Wingdings" w:hAnsi="Wingdings" w:cs="Wingdings" w:hint="default"/>
      </w:rPr>
    </w:lvl>
    <w:lvl w:ilvl="6" w:tplc="CB9E1DB0">
      <w:start w:val="1"/>
      <w:numFmt w:val="bullet"/>
      <w:lvlText w:val=""/>
      <w:lvlJc w:val="left"/>
      <w:pPr>
        <w:ind w:left="5040" w:hanging="360"/>
      </w:pPr>
      <w:rPr>
        <w:rFonts w:ascii="Symbol" w:hAnsi="Symbol" w:cs="Symbol" w:hint="default"/>
      </w:rPr>
    </w:lvl>
    <w:lvl w:ilvl="7" w:tplc="5596F2C2">
      <w:start w:val="1"/>
      <w:numFmt w:val="bullet"/>
      <w:lvlText w:val="o"/>
      <w:lvlJc w:val="left"/>
      <w:pPr>
        <w:ind w:left="5760" w:hanging="360"/>
      </w:pPr>
      <w:rPr>
        <w:rFonts w:ascii="Courier New" w:hAnsi="Courier New" w:cs="Courier New" w:hint="default"/>
      </w:rPr>
    </w:lvl>
    <w:lvl w:ilvl="8" w:tplc="816C7CAC">
      <w:start w:val="1"/>
      <w:numFmt w:val="bullet"/>
      <w:lvlText w:val=""/>
      <w:lvlJc w:val="left"/>
      <w:pPr>
        <w:ind w:left="6480" w:hanging="360"/>
      </w:pPr>
      <w:rPr>
        <w:rFonts w:ascii="Wingdings" w:hAnsi="Wingdings" w:cs="Wingdings" w:hint="default"/>
      </w:rPr>
    </w:lvl>
  </w:abstractNum>
  <w:abstractNum w:abstractNumId="2" w15:restartNumberingAfterBreak="0">
    <w:nsid w:val="04B715F9"/>
    <w:multiLevelType w:val="hybridMultilevel"/>
    <w:tmpl w:val="4D04198C"/>
    <w:lvl w:ilvl="0" w:tplc="71623542">
      <w:start w:val="1"/>
      <w:numFmt w:val="bullet"/>
      <w:lvlText w:val=""/>
      <w:lvlJc w:val="left"/>
      <w:pPr>
        <w:ind w:left="720" w:hanging="360"/>
      </w:pPr>
      <w:rPr>
        <w:rFonts w:ascii="Symbol" w:hAnsi="Symbol" w:cs="Symbol" w:hint="default"/>
        <w:sz w:val="18"/>
        <w:szCs w:val="18"/>
      </w:rPr>
    </w:lvl>
    <w:lvl w:ilvl="1" w:tplc="9732D2E0">
      <w:start w:val="1"/>
      <w:numFmt w:val="bullet"/>
      <w:lvlText w:val="o"/>
      <w:lvlJc w:val="left"/>
      <w:pPr>
        <w:ind w:left="1440" w:hanging="360"/>
      </w:pPr>
      <w:rPr>
        <w:rFonts w:ascii="Courier New" w:hAnsi="Courier New" w:cs="Courier New" w:hint="default"/>
      </w:rPr>
    </w:lvl>
    <w:lvl w:ilvl="2" w:tplc="62A26F12">
      <w:start w:val="1"/>
      <w:numFmt w:val="bullet"/>
      <w:lvlText w:val=""/>
      <w:lvlJc w:val="left"/>
      <w:pPr>
        <w:ind w:left="2160" w:hanging="360"/>
      </w:pPr>
      <w:rPr>
        <w:rFonts w:ascii="Wingdings" w:hAnsi="Wingdings" w:cs="Wingdings" w:hint="default"/>
      </w:rPr>
    </w:lvl>
    <w:lvl w:ilvl="3" w:tplc="9ADC60D2">
      <w:start w:val="1"/>
      <w:numFmt w:val="bullet"/>
      <w:lvlText w:val=""/>
      <w:lvlJc w:val="left"/>
      <w:pPr>
        <w:ind w:left="2880" w:hanging="360"/>
      </w:pPr>
      <w:rPr>
        <w:rFonts w:ascii="Symbol" w:hAnsi="Symbol" w:cs="Symbol" w:hint="default"/>
      </w:rPr>
    </w:lvl>
    <w:lvl w:ilvl="4" w:tplc="C5F28472">
      <w:start w:val="1"/>
      <w:numFmt w:val="bullet"/>
      <w:lvlText w:val="o"/>
      <w:lvlJc w:val="left"/>
      <w:pPr>
        <w:ind w:left="3600" w:hanging="360"/>
      </w:pPr>
      <w:rPr>
        <w:rFonts w:ascii="Courier New" w:hAnsi="Courier New" w:cs="Courier New" w:hint="default"/>
      </w:rPr>
    </w:lvl>
    <w:lvl w:ilvl="5" w:tplc="924022A4">
      <w:start w:val="1"/>
      <w:numFmt w:val="bullet"/>
      <w:lvlText w:val=""/>
      <w:lvlJc w:val="left"/>
      <w:pPr>
        <w:ind w:left="4320" w:hanging="360"/>
      </w:pPr>
      <w:rPr>
        <w:rFonts w:ascii="Wingdings" w:hAnsi="Wingdings" w:cs="Wingdings" w:hint="default"/>
      </w:rPr>
    </w:lvl>
    <w:lvl w:ilvl="6" w:tplc="7A442226">
      <w:start w:val="1"/>
      <w:numFmt w:val="bullet"/>
      <w:lvlText w:val=""/>
      <w:lvlJc w:val="left"/>
      <w:pPr>
        <w:ind w:left="5040" w:hanging="360"/>
      </w:pPr>
      <w:rPr>
        <w:rFonts w:ascii="Symbol" w:hAnsi="Symbol" w:cs="Symbol" w:hint="default"/>
      </w:rPr>
    </w:lvl>
    <w:lvl w:ilvl="7" w:tplc="57EC625E">
      <w:start w:val="1"/>
      <w:numFmt w:val="bullet"/>
      <w:lvlText w:val="o"/>
      <w:lvlJc w:val="left"/>
      <w:pPr>
        <w:ind w:left="5760" w:hanging="360"/>
      </w:pPr>
      <w:rPr>
        <w:rFonts w:ascii="Courier New" w:hAnsi="Courier New" w:cs="Courier New" w:hint="default"/>
      </w:rPr>
    </w:lvl>
    <w:lvl w:ilvl="8" w:tplc="1430D4E8">
      <w:start w:val="1"/>
      <w:numFmt w:val="bullet"/>
      <w:lvlText w:val=""/>
      <w:lvlJc w:val="left"/>
      <w:pPr>
        <w:ind w:left="6480" w:hanging="360"/>
      </w:pPr>
      <w:rPr>
        <w:rFonts w:ascii="Wingdings" w:hAnsi="Wingdings" w:cs="Wingdings" w:hint="default"/>
      </w:rPr>
    </w:lvl>
  </w:abstractNum>
  <w:abstractNum w:abstractNumId="3" w15:restartNumberingAfterBreak="0">
    <w:nsid w:val="05217278"/>
    <w:multiLevelType w:val="hybridMultilevel"/>
    <w:tmpl w:val="7FE4CB9A"/>
    <w:lvl w:ilvl="0" w:tplc="7BDE5004">
      <w:start w:val="1"/>
      <w:numFmt w:val="bullet"/>
      <w:lvlText w:val=""/>
      <w:lvlJc w:val="left"/>
      <w:pPr>
        <w:ind w:left="720" w:hanging="360"/>
      </w:pPr>
      <w:rPr>
        <w:rFonts w:ascii="Symbol" w:hAnsi="Symbol" w:cs="Symbol" w:hint="default"/>
        <w:sz w:val="18"/>
        <w:szCs w:val="18"/>
      </w:rPr>
    </w:lvl>
    <w:lvl w:ilvl="1" w:tplc="399A5832">
      <w:start w:val="1"/>
      <w:numFmt w:val="bullet"/>
      <w:lvlText w:val="o"/>
      <w:lvlJc w:val="left"/>
      <w:pPr>
        <w:ind w:left="1440" w:hanging="360"/>
      </w:pPr>
      <w:rPr>
        <w:rFonts w:ascii="Courier New" w:hAnsi="Courier New" w:cs="Courier New" w:hint="default"/>
      </w:rPr>
    </w:lvl>
    <w:lvl w:ilvl="2" w:tplc="F21A4F22">
      <w:start w:val="1"/>
      <w:numFmt w:val="bullet"/>
      <w:lvlText w:val=""/>
      <w:lvlJc w:val="left"/>
      <w:pPr>
        <w:ind w:left="2160" w:hanging="360"/>
      </w:pPr>
      <w:rPr>
        <w:rFonts w:ascii="Wingdings" w:hAnsi="Wingdings" w:cs="Wingdings" w:hint="default"/>
      </w:rPr>
    </w:lvl>
    <w:lvl w:ilvl="3" w:tplc="5A78070C">
      <w:start w:val="1"/>
      <w:numFmt w:val="bullet"/>
      <w:lvlText w:val=""/>
      <w:lvlJc w:val="left"/>
      <w:pPr>
        <w:ind w:left="2880" w:hanging="360"/>
      </w:pPr>
      <w:rPr>
        <w:rFonts w:ascii="Symbol" w:hAnsi="Symbol" w:cs="Symbol" w:hint="default"/>
      </w:rPr>
    </w:lvl>
    <w:lvl w:ilvl="4" w:tplc="A68A8264">
      <w:start w:val="1"/>
      <w:numFmt w:val="bullet"/>
      <w:lvlText w:val="o"/>
      <w:lvlJc w:val="left"/>
      <w:pPr>
        <w:ind w:left="3600" w:hanging="360"/>
      </w:pPr>
      <w:rPr>
        <w:rFonts w:ascii="Courier New" w:hAnsi="Courier New" w:cs="Courier New" w:hint="default"/>
      </w:rPr>
    </w:lvl>
    <w:lvl w:ilvl="5" w:tplc="9B963674">
      <w:start w:val="1"/>
      <w:numFmt w:val="bullet"/>
      <w:lvlText w:val=""/>
      <w:lvlJc w:val="left"/>
      <w:pPr>
        <w:ind w:left="4320" w:hanging="360"/>
      </w:pPr>
      <w:rPr>
        <w:rFonts w:ascii="Wingdings" w:hAnsi="Wingdings" w:cs="Wingdings" w:hint="default"/>
      </w:rPr>
    </w:lvl>
    <w:lvl w:ilvl="6" w:tplc="4B08E7C2">
      <w:start w:val="1"/>
      <w:numFmt w:val="bullet"/>
      <w:lvlText w:val=""/>
      <w:lvlJc w:val="left"/>
      <w:pPr>
        <w:ind w:left="5040" w:hanging="360"/>
      </w:pPr>
      <w:rPr>
        <w:rFonts w:ascii="Symbol" w:hAnsi="Symbol" w:cs="Symbol" w:hint="default"/>
      </w:rPr>
    </w:lvl>
    <w:lvl w:ilvl="7" w:tplc="84868EF4">
      <w:start w:val="1"/>
      <w:numFmt w:val="bullet"/>
      <w:lvlText w:val="o"/>
      <w:lvlJc w:val="left"/>
      <w:pPr>
        <w:ind w:left="5760" w:hanging="360"/>
      </w:pPr>
      <w:rPr>
        <w:rFonts w:ascii="Courier New" w:hAnsi="Courier New" w:cs="Courier New" w:hint="default"/>
      </w:rPr>
    </w:lvl>
    <w:lvl w:ilvl="8" w:tplc="BE5432CA">
      <w:start w:val="1"/>
      <w:numFmt w:val="bullet"/>
      <w:lvlText w:val=""/>
      <w:lvlJc w:val="left"/>
      <w:pPr>
        <w:ind w:left="6480" w:hanging="360"/>
      </w:pPr>
      <w:rPr>
        <w:rFonts w:ascii="Wingdings" w:hAnsi="Wingdings" w:cs="Wingdings" w:hint="default"/>
      </w:rPr>
    </w:lvl>
  </w:abstractNum>
  <w:abstractNum w:abstractNumId="4" w15:restartNumberingAfterBreak="0">
    <w:nsid w:val="053C0526"/>
    <w:multiLevelType w:val="hybridMultilevel"/>
    <w:tmpl w:val="BBE4C194"/>
    <w:lvl w:ilvl="0" w:tplc="B3346314">
      <w:numFmt w:val="bullet"/>
      <w:lvlText w:val="-"/>
      <w:lvlJc w:val="left"/>
      <w:pPr>
        <w:tabs>
          <w:tab w:val="num" w:pos="720"/>
        </w:tabs>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05B80F2A"/>
    <w:multiLevelType w:val="hybridMultilevel"/>
    <w:tmpl w:val="F7CC15D2"/>
    <w:lvl w:ilvl="0" w:tplc="6C406DE2">
      <w:start w:val="1"/>
      <w:numFmt w:val="bullet"/>
      <w:lvlText w:val=""/>
      <w:lvlJc w:val="left"/>
      <w:pPr>
        <w:ind w:left="720" w:hanging="360"/>
      </w:pPr>
      <w:rPr>
        <w:rFonts w:ascii="Symbol" w:hAnsi="Symbol" w:cs="Symbol" w:hint="default"/>
        <w:sz w:val="18"/>
        <w:szCs w:val="18"/>
      </w:rPr>
    </w:lvl>
    <w:lvl w:ilvl="1" w:tplc="FBCC860E">
      <w:start w:val="1"/>
      <w:numFmt w:val="bullet"/>
      <w:lvlText w:val="o"/>
      <w:lvlJc w:val="left"/>
      <w:pPr>
        <w:ind w:left="1440" w:hanging="360"/>
      </w:pPr>
      <w:rPr>
        <w:rFonts w:ascii="Courier New" w:hAnsi="Courier New" w:cs="Courier New" w:hint="default"/>
      </w:rPr>
    </w:lvl>
    <w:lvl w:ilvl="2" w:tplc="54628A88">
      <w:start w:val="1"/>
      <w:numFmt w:val="bullet"/>
      <w:lvlText w:val=""/>
      <w:lvlJc w:val="left"/>
      <w:pPr>
        <w:ind w:left="2160" w:hanging="360"/>
      </w:pPr>
      <w:rPr>
        <w:rFonts w:ascii="Wingdings" w:hAnsi="Wingdings" w:cs="Wingdings" w:hint="default"/>
      </w:rPr>
    </w:lvl>
    <w:lvl w:ilvl="3" w:tplc="09569C76">
      <w:start w:val="1"/>
      <w:numFmt w:val="bullet"/>
      <w:lvlText w:val=""/>
      <w:lvlJc w:val="left"/>
      <w:pPr>
        <w:ind w:left="2880" w:hanging="360"/>
      </w:pPr>
      <w:rPr>
        <w:rFonts w:ascii="Symbol" w:hAnsi="Symbol" w:cs="Symbol" w:hint="default"/>
      </w:rPr>
    </w:lvl>
    <w:lvl w:ilvl="4" w:tplc="CA2461E6">
      <w:start w:val="1"/>
      <w:numFmt w:val="bullet"/>
      <w:lvlText w:val="o"/>
      <w:lvlJc w:val="left"/>
      <w:pPr>
        <w:ind w:left="3600" w:hanging="360"/>
      </w:pPr>
      <w:rPr>
        <w:rFonts w:ascii="Courier New" w:hAnsi="Courier New" w:cs="Courier New" w:hint="default"/>
      </w:rPr>
    </w:lvl>
    <w:lvl w:ilvl="5" w:tplc="3866FA3C">
      <w:start w:val="1"/>
      <w:numFmt w:val="bullet"/>
      <w:lvlText w:val=""/>
      <w:lvlJc w:val="left"/>
      <w:pPr>
        <w:ind w:left="4320" w:hanging="360"/>
      </w:pPr>
      <w:rPr>
        <w:rFonts w:ascii="Wingdings" w:hAnsi="Wingdings" w:cs="Wingdings" w:hint="default"/>
      </w:rPr>
    </w:lvl>
    <w:lvl w:ilvl="6" w:tplc="87E0134C">
      <w:start w:val="1"/>
      <w:numFmt w:val="bullet"/>
      <w:lvlText w:val=""/>
      <w:lvlJc w:val="left"/>
      <w:pPr>
        <w:ind w:left="5040" w:hanging="360"/>
      </w:pPr>
      <w:rPr>
        <w:rFonts w:ascii="Symbol" w:hAnsi="Symbol" w:cs="Symbol" w:hint="default"/>
      </w:rPr>
    </w:lvl>
    <w:lvl w:ilvl="7" w:tplc="BBD8DF94">
      <w:start w:val="1"/>
      <w:numFmt w:val="bullet"/>
      <w:lvlText w:val="o"/>
      <w:lvlJc w:val="left"/>
      <w:pPr>
        <w:ind w:left="5760" w:hanging="360"/>
      </w:pPr>
      <w:rPr>
        <w:rFonts w:ascii="Courier New" w:hAnsi="Courier New" w:cs="Courier New" w:hint="default"/>
      </w:rPr>
    </w:lvl>
    <w:lvl w:ilvl="8" w:tplc="E2568302">
      <w:start w:val="1"/>
      <w:numFmt w:val="bullet"/>
      <w:lvlText w:val=""/>
      <w:lvlJc w:val="left"/>
      <w:pPr>
        <w:ind w:left="6480" w:hanging="360"/>
      </w:pPr>
      <w:rPr>
        <w:rFonts w:ascii="Wingdings" w:hAnsi="Wingdings" w:cs="Wingdings" w:hint="default"/>
      </w:rPr>
    </w:lvl>
  </w:abstractNum>
  <w:abstractNum w:abstractNumId="6" w15:restartNumberingAfterBreak="0">
    <w:nsid w:val="062726E4"/>
    <w:multiLevelType w:val="hybridMultilevel"/>
    <w:tmpl w:val="0C58E98A"/>
    <w:lvl w:ilvl="0" w:tplc="439AC9A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1A78E5"/>
    <w:multiLevelType w:val="hybridMultilevel"/>
    <w:tmpl w:val="0F76933A"/>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8" w15:restartNumberingAfterBreak="0">
    <w:nsid w:val="0A0C23CA"/>
    <w:multiLevelType w:val="hybridMultilevel"/>
    <w:tmpl w:val="57F837F0"/>
    <w:lvl w:ilvl="0" w:tplc="8146036A">
      <w:start w:val="1"/>
      <w:numFmt w:val="bullet"/>
      <w:lvlText w:val=""/>
      <w:lvlJc w:val="left"/>
      <w:pPr>
        <w:ind w:left="720" w:hanging="360"/>
      </w:pPr>
      <w:rPr>
        <w:rFonts w:ascii="Symbol" w:hAnsi="Symbol" w:cs="Symbol" w:hint="default"/>
        <w:sz w:val="18"/>
        <w:szCs w:val="18"/>
      </w:rPr>
    </w:lvl>
    <w:lvl w:ilvl="1" w:tplc="34BC9210">
      <w:start w:val="1"/>
      <w:numFmt w:val="bullet"/>
      <w:lvlText w:val="o"/>
      <w:lvlJc w:val="left"/>
      <w:pPr>
        <w:ind w:left="1440" w:hanging="360"/>
      </w:pPr>
      <w:rPr>
        <w:rFonts w:ascii="Courier New" w:hAnsi="Courier New" w:cs="Courier New" w:hint="default"/>
      </w:rPr>
    </w:lvl>
    <w:lvl w:ilvl="2" w:tplc="1B80706E">
      <w:start w:val="1"/>
      <w:numFmt w:val="bullet"/>
      <w:lvlText w:val=""/>
      <w:lvlJc w:val="left"/>
      <w:pPr>
        <w:ind w:left="2160" w:hanging="360"/>
      </w:pPr>
      <w:rPr>
        <w:rFonts w:ascii="Wingdings" w:hAnsi="Wingdings" w:cs="Wingdings" w:hint="default"/>
      </w:rPr>
    </w:lvl>
    <w:lvl w:ilvl="3" w:tplc="8B689464">
      <w:start w:val="1"/>
      <w:numFmt w:val="bullet"/>
      <w:lvlText w:val=""/>
      <w:lvlJc w:val="left"/>
      <w:pPr>
        <w:ind w:left="2880" w:hanging="360"/>
      </w:pPr>
      <w:rPr>
        <w:rFonts w:ascii="Symbol" w:hAnsi="Symbol" w:cs="Symbol" w:hint="default"/>
      </w:rPr>
    </w:lvl>
    <w:lvl w:ilvl="4" w:tplc="4288C24A">
      <w:start w:val="1"/>
      <w:numFmt w:val="bullet"/>
      <w:lvlText w:val="o"/>
      <w:lvlJc w:val="left"/>
      <w:pPr>
        <w:ind w:left="3600" w:hanging="360"/>
      </w:pPr>
      <w:rPr>
        <w:rFonts w:ascii="Courier New" w:hAnsi="Courier New" w:cs="Courier New" w:hint="default"/>
      </w:rPr>
    </w:lvl>
    <w:lvl w:ilvl="5" w:tplc="2E2CAE6A">
      <w:start w:val="1"/>
      <w:numFmt w:val="bullet"/>
      <w:lvlText w:val=""/>
      <w:lvlJc w:val="left"/>
      <w:pPr>
        <w:ind w:left="4320" w:hanging="360"/>
      </w:pPr>
      <w:rPr>
        <w:rFonts w:ascii="Wingdings" w:hAnsi="Wingdings" w:cs="Wingdings" w:hint="default"/>
      </w:rPr>
    </w:lvl>
    <w:lvl w:ilvl="6" w:tplc="ABC65D0A">
      <w:start w:val="1"/>
      <w:numFmt w:val="bullet"/>
      <w:lvlText w:val=""/>
      <w:lvlJc w:val="left"/>
      <w:pPr>
        <w:ind w:left="5040" w:hanging="360"/>
      </w:pPr>
      <w:rPr>
        <w:rFonts w:ascii="Symbol" w:hAnsi="Symbol" w:cs="Symbol" w:hint="default"/>
      </w:rPr>
    </w:lvl>
    <w:lvl w:ilvl="7" w:tplc="E2600F00">
      <w:start w:val="1"/>
      <w:numFmt w:val="bullet"/>
      <w:lvlText w:val="o"/>
      <w:lvlJc w:val="left"/>
      <w:pPr>
        <w:ind w:left="5760" w:hanging="360"/>
      </w:pPr>
      <w:rPr>
        <w:rFonts w:ascii="Courier New" w:hAnsi="Courier New" w:cs="Courier New" w:hint="default"/>
      </w:rPr>
    </w:lvl>
    <w:lvl w:ilvl="8" w:tplc="B852C312">
      <w:start w:val="1"/>
      <w:numFmt w:val="bullet"/>
      <w:lvlText w:val=""/>
      <w:lvlJc w:val="left"/>
      <w:pPr>
        <w:ind w:left="6480" w:hanging="360"/>
      </w:pPr>
      <w:rPr>
        <w:rFonts w:ascii="Wingdings" w:hAnsi="Wingdings" w:cs="Wingdings" w:hint="default"/>
      </w:rPr>
    </w:lvl>
  </w:abstractNum>
  <w:abstractNum w:abstractNumId="9" w15:restartNumberingAfterBreak="0">
    <w:nsid w:val="0D040AEA"/>
    <w:multiLevelType w:val="hybridMultilevel"/>
    <w:tmpl w:val="DC96FAD0"/>
    <w:lvl w:ilvl="0" w:tplc="DEFE74E8">
      <w:start w:val="1"/>
      <w:numFmt w:val="bullet"/>
      <w:lvlText w:val=""/>
      <w:lvlJc w:val="left"/>
      <w:pPr>
        <w:ind w:left="720" w:hanging="360"/>
      </w:pPr>
      <w:rPr>
        <w:rFonts w:ascii="Symbol" w:hAnsi="Symbol" w:cs="Symbol" w:hint="default"/>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62660ED"/>
    <w:multiLevelType w:val="hybridMultilevel"/>
    <w:tmpl w:val="65A2575A"/>
    <w:lvl w:ilvl="0" w:tplc="A9328354">
      <w:start w:val="1"/>
      <w:numFmt w:val="bullet"/>
      <w:lvlText w:val=""/>
      <w:lvlJc w:val="left"/>
      <w:pPr>
        <w:ind w:left="720" w:hanging="360"/>
      </w:pPr>
      <w:rPr>
        <w:rFonts w:ascii="Symbol" w:hAnsi="Symbol" w:cs="Symbol" w:hint="default"/>
        <w:sz w:val="18"/>
        <w:szCs w:val="18"/>
      </w:rPr>
    </w:lvl>
    <w:lvl w:ilvl="1" w:tplc="A19418FE">
      <w:start w:val="1"/>
      <w:numFmt w:val="bullet"/>
      <w:lvlText w:val="o"/>
      <w:lvlJc w:val="left"/>
      <w:pPr>
        <w:ind w:left="1440" w:hanging="360"/>
      </w:pPr>
      <w:rPr>
        <w:rFonts w:ascii="Courier New" w:hAnsi="Courier New" w:cs="Courier New" w:hint="default"/>
      </w:rPr>
    </w:lvl>
    <w:lvl w:ilvl="2" w:tplc="1020215E">
      <w:start w:val="1"/>
      <w:numFmt w:val="bullet"/>
      <w:lvlText w:val=""/>
      <w:lvlJc w:val="left"/>
      <w:pPr>
        <w:ind w:left="2160" w:hanging="360"/>
      </w:pPr>
      <w:rPr>
        <w:rFonts w:ascii="Wingdings" w:hAnsi="Wingdings" w:cs="Wingdings" w:hint="default"/>
      </w:rPr>
    </w:lvl>
    <w:lvl w:ilvl="3" w:tplc="8B363C8C">
      <w:start w:val="1"/>
      <w:numFmt w:val="bullet"/>
      <w:lvlText w:val=""/>
      <w:lvlJc w:val="left"/>
      <w:pPr>
        <w:ind w:left="2880" w:hanging="360"/>
      </w:pPr>
      <w:rPr>
        <w:rFonts w:ascii="Symbol" w:hAnsi="Symbol" w:cs="Symbol" w:hint="default"/>
      </w:rPr>
    </w:lvl>
    <w:lvl w:ilvl="4" w:tplc="37F03C8E">
      <w:start w:val="1"/>
      <w:numFmt w:val="bullet"/>
      <w:lvlText w:val="o"/>
      <w:lvlJc w:val="left"/>
      <w:pPr>
        <w:ind w:left="3600" w:hanging="360"/>
      </w:pPr>
      <w:rPr>
        <w:rFonts w:ascii="Courier New" w:hAnsi="Courier New" w:cs="Courier New" w:hint="default"/>
      </w:rPr>
    </w:lvl>
    <w:lvl w:ilvl="5" w:tplc="791EF208">
      <w:start w:val="1"/>
      <w:numFmt w:val="bullet"/>
      <w:lvlText w:val=""/>
      <w:lvlJc w:val="left"/>
      <w:pPr>
        <w:ind w:left="4320" w:hanging="360"/>
      </w:pPr>
      <w:rPr>
        <w:rFonts w:ascii="Wingdings" w:hAnsi="Wingdings" w:cs="Wingdings" w:hint="default"/>
      </w:rPr>
    </w:lvl>
    <w:lvl w:ilvl="6" w:tplc="B0F8AC0A">
      <w:start w:val="1"/>
      <w:numFmt w:val="bullet"/>
      <w:lvlText w:val=""/>
      <w:lvlJc w:val="left"/>
      <w:pPr>
        <w:ind w:left="5040" w:hanging="360"/>
      </w:pPr>
      <w:rPr>
        <w:rFonts w:ascii="Symbol" w:hAnsi="Symbol" w:cs="Symbol" w:hint="default"/>
      </w:rPr>
    </w:lvl>
    <w:lvl w:ilvl="7" w:tplc="A4E8EC0C">
      <w:start w:val="1"/>
      <w:numFmt w:val="bullet"/>
      <w:lvlText w:val="o"/>
      <w:lvlJc w:val="left"/>
      <w:pPr>
        <w:ind w:left="5760" w:hanging="360"/>
      </w:pPr>
      <w:rPr>
        <w:rFonts w:ascii="Courier New" w:hAnsi="Courier New" w:cs="Courier New" w:hint="default"/>
      </w:rPr>
    </w:lvl>
    <w:lvl w:ilvl="8" w:tplc="3222B60A">
      <w:start w:val="1"/>
      <w:numFmt w:val="bullet"/>
      <w:lvlText w:val=""/>
      <w:lvlJc w:val="left"/>
      <w:pPr>
        <w:ind w:left="6480" w:hanging="360"/>
      </w:pPr>
      <w:rPr>
        <w:rFonts w:ascii="Wingdings" w:hAnsi="Wingdings" w:cs="Wingdings" w:hint="default"/>
      </w:rPr>
    </w:lvl>
  </w:abstractNum>
  <w:abstractNum w:abstractNumId="11" w15:restartNumberingAfterBreak="0">
    <w:nsid w:val="162E1398"/>
    <w:multiLevelType w:val="hybridMultilevel"/>
    <w:tmpl w:val="CB4468D8"/>
    <w:lvl w:ilvl="0" w:tplc="A1D284B2">
      <w:start w:val="1"/>
      <w:numFmt w:val="bullet"/>
      <w:lvlText w:val=""/>
      <w:lvlJc w:val="left"/>
      <w:pPr>
        <w:ind w:left="720" w:hanging="360"/>
      </w:pPr>
      <w:rPr>
        <w:rFonts w:ascii="Symbol" w:hAnsi="Symbol" w:cs="Symbol" w:hint="default"/>
        <w:sz w:val="18"/>
        <w:szCs w:val="18"/>
      </w:rPr>
    </w:lvl>
    <w:lvl w:ilvl="1" w:tplc="40BCEF3A">
      <w:start w:val="1"/>
      <w:numFmt w:val="bullet"/>
      <w:lvlText w:val="o"/>
      <w:lvlJc w:val="left"/>
      <w:pPr>
        <w:ind w:left="1440" w:hanging="360"/>
      </w:pPr>
      <w:rPr>
        <w:rFonts w:ascii="Courier New" w:hAnsi="Courier New" w:cs="Courier New" w:hint="default"/>
      </w:rPr>
    </w:lvl>
    <w:lvl w:ilvl="2" w:tplc="18D86CCE">
      <w:start w:val="1"/>
      <w:numFmt w:val="bullet"/>
      <w:lvlText w:val=""/>
      <w:lvlJc w:val="left"/>
      <w:pPr>
        <w:ind w:left="2160" w:hanging="360"/>
      </w:pPr>
      <w:rPr>
        <w:rFonts w:ascii="Wingdings" w:hAnsi="Wingdings" w:cs="Wingdings" w:hint="default"/>
      </w:rPr>
    </w:lvl>
    <w:lvl w:ilvl="3" w:tplc="8C86655C">
      <w:start w:val="1"/>
      <w:numFmt w:val="bullet"/>
      <w:lvlText w:val=""/>
      <w:lvlJc w:val="left"/>
      <w:pPr>
        <w:ind w:left="2880" w:hanging="360"/>
      </w:pPr>
      <w:rPr>
        <w:rFonts w:ascii="Symbol" w:hAnsi="Symbol" w:cs="Symbol" w:hint="default"/>
      </w:rPr>
    </w:lvl>
    <w:lvl w:ilvl="4" w:tplc="E3720ED6">
      <w:start w:val="1"/>
      <w:numFmt w:val="bullet"/>
      <w:lvlText w:val="o"/>
      <w:lvlJc w:val="left"/>
      <w:pPr>
        <w:ind w:left="3600" w:hanging="360"/>
      </w:pPr>
      <w:rPr>
        <w:rFonts w:ascii="Courier New" w:hAnsi="Courier New" w:cs="Courier New" w:hint="default"/>
      </w:rPr>
    </w:lvl>
    <w:lvl w:ilvl="5" w:tplc="6FC2BF02">
      <w:start w:val="1"/>
      <w:numFmt w:val="bullet"/>
      <w:lvlText w:val=""/>
      <w:lvlJc w:val="left"/>
      <w:pPr>
        <w:ind w:left="4320" w:hanging="360"/>
      </w:pPr>
      <w:rPr>
        <w:rFonts w:ascii="Wingdings" w:hAnsi="Wingdings" w:cs="Wingdings" w:hint="default"/>
      </w:rPr>
    </w:lvl>
    <w:lvl w:ilvl="6" w:tplc="3ADED48E">
      <w:start w:val="1"/>
      <w:numFmt w:val="bullet"/>
      <w:lvlText w:val=""/>
      <w:lvlJc w:val="left"/>
      <w:pPr>
        <w:ind w:left="5040" w:hanging="360"/>
      </w:pPr>
      <w:rPr>
        <w:rFonts w:ascii="Symbol" w:hAnsi="Symbol" w:cs="Symbol" w:hint="default"/>
      </w:rPr>
    </w:lvl>
    <w:lvl w:ilvl="7" w:tplc="E488C310">
      <w:start w:val="1"/>
      <w:numFmt w:val="bullet"/>
      <w:lvlText w:val="o"/>
      <w:lvlJc w:val="left"/>
      <w:pPr>
        <w:ind w:left="5760" w:hanging="360"/>
      </w:pPr>
      <w:rPr>
        <w:rFonts w:ascii="Courier New" w:hAnsi="Courier New" w:cs="Courier New" w:hint="default"/>
      </w:rPr>
    </w:lvl>
    <w:lvl w:ilvl="8" w:tplc="B428E882">
      <w:start w:val="1"/>
      <w:numFmt w:val="bullet"/>
      <w:lvlText w:val=""/>
      <w:lvlJc w:val="left"/>
      <w:pPr>
        <w:ind w:left="6480" w:hanging="360"/>
      </w:pPr>
      <w:rPr>
        <w:rFonts w:ascii="Wingdings" w:hAnsi="Wingdings" w:cs="Wingdings" w:hint="default"/>
      </w:rPr>
    </w:lvl>
  </w:abstractNum>
  <w:abstractNum w:abstractNumId="12" w15:restartNumberingAfterBreak="0">
    <w:nsid w:val="176C417A"/>
    <w:multiLevelType w:val="hybridMultilevel"/>
    <w:tmpl w:val="422C1EFC"/>
    <w:lvl w:ilvl="0" w:tplc="0B8C603E">
      <w:start w:val="1"/>
      <w:numFmt w:val="bullet"/>
      <w:lvlText w:val=""/>
      <w:lvlJc w:val="left"/>
      <w:pPr>
        <w:ind w:left="720" w:hanging="360"/>
      </w:pPr>
      <w:rPr>
        <w:rFonts w:ascii="Symbol" w:hAnsi="Symbol" w:cs="Symbol" w:hint="default"/>
        <w:sz w:val="18"/>
        <w:szCs w:val="18"/>
      </w:rPr>
    </w:lvl>
    <w:lvl w:ilvl="1" w:tplc="AFF26756">
      <w:start w:val="1"/>
      <w:numFmt w:val="bullet"/>
      <w:lvlText w:val="o"/>
      <w:lvlJc w:val="left"/>
      <w:pPr>
        <w:ind w:left="1440" w:hanging="360"/>
      </w:pPr>
      <w:rPr>
        <w:rFonts w:ascii="Courier New" w:hAnsi="Courier New" w:cs="Courier New" w:hint="default"/>
      </w:rPr>
    </w:lvl>
    <w:lvl w:ilvl="2" w:tplc="DE864558">
      <w:start w:val="1"/>
      <w:numFmt w:val="bullet"/>
      <w:lvlText w:val=""/>
      <w:lvlJc w:val="left"/>
      <w:pPr>
        <w:ind w:left="2160" w:hanging="360"/>
      </w:pPr>
      <w:rPr>
        <w:rFonts w:ascii="Wingdings" w:hAnsi="Wingdings" w:cs="Wingdings" w:hint="default"/>
      </w:rPr>
    </w:lvl>
    <w:lvl w:ilvl="3" w:tplc="BDC4A5D4">
      <w:start w:val="1"/>
      <w:numFmt w:val="bullet"/>
      <w:lvlText w:val=""/>
      <w:lvlJc w:val="left"/>
      <w:pPr>
        <w:ind w:left="2880" w:hanging="360"/>
      </w:pPr>
      <w:rPr>
        <w:rFonts w:ascii="Symbol" w:hAnsi="Symbol" w:cs="Symbol" w:hint="default"/>
      </w:rPr>
    </w:lvl>
    <w:lvl w:ilvl="4" w:tplc="25D6F454">
      <w:start w:val="1"/>
      <w:numFmt w:val="bullet"/>
      <w:lvlText w:val="o"/>
      <w:lvlJc w:val="left"/>
      <w:pPr>
        <w:ind w:left="3600" w:hanging="360"/>
      </w:pPr>
      <w:rPr>
        <w:rFonts w:ascii="Courier New" w:hAnsi="Courier New" w:cs="Courier New" w:hint="default"/>
      </w:rPr>
    </w:lvl>
    <w:lvl w:ilvl="5" w:tplc="D9D07B2C">
      <w:start w:val="1"/>
      <w:numFmt w:val="bullet"/>
      <w:lvlText w:val=""/>
      <w:lvlJc w:val="left"/>
      <w:pPr>
        <w:ind w:left="4320" w:hanging="360"/>
      </w:pPr>
      <w:rPr>
        <w:rFonts w:ascii="Wingdings" w:hAnsi="Wingdings" w:cs="Wingdings" w:hint="default"/>
      </w:rPr>
    </w:lvl>
    <w:lvl w:ilvl="6" w:tplc="CD40BDC8">
      <w:start w:val="1"/>
      <w:numFmt w:val="bullet"/>
      <w:lvlText w:val=""/>
      <w:lvlJc w:val="left"/>
      <w:pPr>
        <w:ind w:left="5040" w:hanging="360"/>
      </w:pPr>
      <w:rPr>
        <w:rFonts w:ascii="Symbol" w:hAnsi="Symbol" w:cs="Symbol" w:hint="default"/>
      </w:rPr>
    </w:lvl>
    <w:lvl w:ilvl="7" w:tplc="23920710">
      <w:start w:val="1"/>
      <w:numFmt w:val="bullet"/>
      <w:lvlText w:val="o"/>
      <w:lvlJc w:val="left"/>
      <w:pPr>
        <w:ind w:left="5760" w:hanging="360"/>
      </w:pPr>
      <w:rPr>
        <w:rFonts w:ascii="Courier New" w:hAnsi="Courier New" w:cs="Courier New" w:hint="default"/>
      </w:rPr>
    </w:lvl>
    <w:lvl w:ilvl="8" w:tplc="4F18CD28">
      <w:start w:val="1"/>
      <w:numFmt w:val="bullet"/>
      <w:lvlText w:val=""/>
      <w:lvlJc w:val="left"/>
      <w:pPr>
        <w:ind w:left="6480" w:hanging="360"/>
      </w:pPr>
      <w:rPr>
        <w:rFonts w:ascii="Wingdings" w:hAnsi="Wingdings" w:cs="Wingdings" w:hint="default"/>
      </w:rPr>
    </w:lvl>
  </w:abstractNum>
  <w:abstractNum w:abstractNumId="13" w15:restartNumberingAfterBreak="0">
    <w:nsid w:val="17EF51BF"/>
    <w:multiLevelType w:val="hybridMultilevel"/>
    <w:tmpl w:val="BE2E96E0"/>
    <w:lvl w:ilvl="0" w:tplc="7B4ED1B6">
      <w:start w:val="1"/>
      <w:numFmt w:val="bullet"/>
      <w:lvlText w:val=""/>
      <w:lvlJc w:val="left"/>
      <w:pPr>
        <w:ind w:left="720" w:hanging="360"/>
      </w:pPr>
      <w:rPr>
        <w:rFonts w:ascii="Symbol" w:hAnsi="Symbol" w:cs="Symbol" w:hint="default"/>
        <w:sz w:val="18"/>
        <w:szCs w:val="18"/>
      </w:rPr>
    </w:lvl>
    <w:lvl w:ilvl="1" w:tplc="AE32544E">
      <w:start w:val="1"/>
      <w:numFmt w:val="bullet"/>
      <w:lvlText w:val="o"/>
      <w:lvlJc w:val="left"/>
      <w:pPr>
        <w:ind w:left="1440" w:hanging="360"/>
      </w:pPr>
      <w:rPr>
        <w:rFonts w:ascii="Courier New" w:hAnsi="Courier New" w:cs="Courier New" w:hint="default"/>
      </w:rPr>
    </w:lvl>
    <w:lvl w:ilvl="2" w:tplc="B09CE4BA">
      <w:start w:val="1"/>
      <w:numFmt w:val="bullet"/>
      <w:lvlText w:val=""/>
      <w:lvlJc w:val="left"/>
      <w:pPr>
        <w:ind w:left="2160" w:hanging="360"/>
      </w:pPr>
      <w:rPr>
        <w:rFonts w:ascii="Wingdings" w:hAnsi="Wingdings" w:cs="Wingdings" w:hint="default"/>
      </w:rPr>
    </w:lvl>
    <w:lvl w:ilvl="3" w:tplc="784EEE66">
      <w:start w:val="1"/>
      <w:numFmt w:val="bullet"/>
      <w:lvlText w:val=""/>
      <w:lvlJc w:val="left"/>
      <w:pPr>
        <w:ind w:left="2880" w:hanging="360"/>
      </w:pPr>
      <w:rPr>
        <w:rFonts w:ascii="Symbol" w:hAnsi="Symbol" w:cs="Symbol" w:hint="default"/>
      </w:rPr>
    </w:lvl>
    <w:lvl w:ilvl="4" w:tplc="6FBE57C2">
      <w:start w:val="1"/>
      <w:numFmt w:val="bullet"/>
      <w:lvlText w:val="o"/>
      <w:lvlJc w:val="left"/>
      <w:pPr>
        <w:ind w:left="3600" w:hanging="360"/>
      </w:pPr>
      <w:rPr>
        <w:rFonts w:ascii="Courier New" w:hAnsi="Courier New" w:cs="Courier New" w:hint="default"/>
      </w:rPr>
    </w:lvl>
    <w:lvl w:ilvl="5" w:tplc="41222E78">
      <w:start w:val="1"/>
      <w:numFmt w:val="bullet"/>
      <w:lvlText w:val=""/>
      <w:lvlJc w:val="left"/>
      <w:pPr>
        <w:ind w:left="4320" w:hanging="360"/>
      </w:pPr>
      <w:rPr>
        <w:rFonts w:ascii="Wingdings" w:hAnsi="Wingdings" w:cs="Wingdings" w:hint="default"/>
      </w:rPr>
    </w:lvl>
    <w:lvl w:ilvl="6" w:tplc="2F86B6B4">
      <w:start w:val="1"/>
      <w:numFmt w:val="bullet"/>
      <w:lvlText w:val=""/>
      <w:lvlJc w:val="left"/>
      <w:pPr>
        <w:ind w:left="5040" w:hanging="360"/>
      </w:pPr>
      <w:rPr>
        <w:rFonts w:ascii="Symbol" w:hAnsi="Symbol" w:cs="Symbol" w:hint="default"/>
      </w:rPr>
    </w:lvl>
    <w:lvl w:ilvl="7" w:tplc="A8844264">
      <w:start w:val="1"/>
      <w:numFmt w:val="bullet"/>
      <w:lvlText w:val="o"/>
      <w:lvlJc w:val="left"/>
      <w:pPr>
        <w:ind w:left="5760" w:hanging="360"/>
      </w:pPr>
      <w:rPr>
        <w:rFonts w:ascii="Courier New" w:hAnsi="Courier New" w:cs="Courier New" w:hint="default"/>
      </w:rPr>
    </w:lvl>
    <w:lvl w:ilvl="8" w:tplc="6A8014FE">
      <w:start w:val="1"/>
      <w:numFmt w:val="bullet"/>
      <w:lvlText w:val=""/>
      <w:lvlJc w:val="left"/>
      <w:pPr>
        <w:ind w:left="6480" w:hanging="360"/>
      </w:pPr>
      <w:rPr>
        <w:rFonts w:ascii="Wingdings" w:hAnsi="Wingdings" w:cs="Wingdings" w:hint="default"/>
      </w:rPr>
    </w:lvl>
  </w:abstractNum>
  <w:abstractNum w:abstractNumId="14" w15:restartNumberingAfterBreak="0">
    <w:nsid w:val="1BC7601F"/>
    <w:multiLevelType w:val="hybridMultilevel"/>
    <w:tmpl w:val="A1D60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2D25AC"/>
    <w:multiLevelType w:val="hybridMultilevel"/>
    <w:tmpl w:val="3D7E8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434F57"/>
    <w:multiLevelType w:val="hybridMultilevel"/>
    <w:tmpl w:val="5318174E"/>
    <w:lvl w:ilvl="0" w:tplc="C558690A">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020E09"/>
    <w:multiLevelType w:val="hybridMultilevel"/>
    <w:tmpl w:val="97BCB5E2"/>
    <w:lvl w:ilvl="0" w:tplc="DEFE74E8">
      <w:start w:val="1"/>
      <w:numFmt w:val="bullet"/>
      <w:lvlText w:val=""/>
      <w:lvlJc w:val="left"/>
      <w:pPr>
        <w:ind w:left="720" w:hanging="360"/>
      </w:pPr>
      <w:rPr>
        <w:rFonts w:ascii="Symbol" w:hAnsi="Symbol" w:cs="Symbol" w:hint="default"/>
        <w:sz w:val="18"/>
        <w:szCs w:val="18"/>
      </w:rPr>
    </w:lvl>
    <w:lvl w:ilvl="1" w:tplc="8C58AD1C">
      <w:start w:val="1"/>
      <w:numFmt w:val="bullet"/>
      <w:lvlText w:val="o"/>
      <w:lvlJc w:val="left"/>
      <w:pPr>
        <w:ind w:left="1440" w:hanging="360"/>
      </w:pPr>
      <w:rPr>
        <w:rFonts w:ascii="Courier New" w:hAnsi="Courier New" w:cs="Courier New" w:hint="default"/>
      </w:rPr>
    </w:lvl>
    <w:lvl w:ilvl="2" w:tplc="936C0806">
      <w:start w:val="1"/>
      <w:numFmt w:val="bullet"/>
      <w:lvlText w:val=""/>
      <w:lvlJc w:val="left"/>
      <w:pPr>
        <w:ind w:left="2160" w:hanging="360"/>
      </w:pPr>
      <w:rPr>
        <w:rFonts w:ascii="Wingdings" w:hAnsi="Wingdings" w:cs="Wingdings" w:hint="default"/>
      </w:rPr>
    </w:lvl>
    <w:lvl w:ilvl="3" w:tplc="25384FEC">
      <w:start w:val="1"/>
      <w:numFmt w:val="bullet"/>
      <w:lvlText w:val=""/>
      <w:lvlJc w:val="left"/>
      <w:pPr>
        <w:ind w:left="2880" w:hanging="360"/>
      </w:pPr>
      <w:rPr>
        <w:rFonts w:ascii="Symbol" w:hAnsi="Symbol" w:cs="Symbol" w:hint="default"/>
      </w:rPr>
    </w:lvl>
    <w:lvl w:ilvl="4" w:tplc="958EE146">
      <w:start w:val="1"/>
      <w:numFmt w:val="bullet"/>
      <w:lvlText w:val="o"/>
      <w:lvlJc w:val="left"/>
      <w:pPr>
        <w:ind w:left="3600" w:hanging="360"/>
      </w:pPr>
      <w:rPr>
        <w:rFonts w:ascii="Courier New" w:hAnsi="Courier New" w:cs="Courier New" w:hint="default"/>
      </w:rPr>
    </w:lvl>
    <w:lvl w:ilvl="5" w:tplc="E28825C0">
      <w:start w:val="1"/>
      <w:numFmt w:val="bullet"/>
      <w:lvlText w:val=""/>
      <w:lvlJc w:val="left"/>
      <w:pPr>
        <w:ind w:left="4320" w:hanging="360"/>
      </w:pPr>
      <w:rPr>
        <w:rFonts w:ascii="Wingdings" w:hAnsi="Wingdings" w:cs="Wingdings" w:hint="default"/>
      </w:rPr>
    </w:lvl>
    <w:lvl w:ilvl="6" w:tplc="95160C7A">
      <w:start w:val="1"/>
      <w:numFmt w:val="bullet"/>
      <w:lvlText w:val=""/>
      <w:lvlJc w:val="left"/>
      <w:pPr>
        <w:ind w:left="5040" w:hanging="360"/>
      </w:pPr>
      <w:rPr>
        <w:rFonts w:ascii="Symbol" w:hAnsi="Symbol" w:cs="Symbol" w:hint="default"/>
      </w:rPr>
    </w:lvl>
    <w:lvl w:ilvl="7" w:tplc="09B498CE">
      <w:start w:val="1"/>
      <w:numFmt w:val="bullet"/>
      <w:lvlText w:val="o"/>
      <w:lvlJc w:val="left"/>
      <w:pPr>
        <w:ind w:left="5760" w:hanging="360"/>
      </w:pPr>
      <w:rPr>
        <w:rFonts w:ascii="Courier New" w:hAnsi="Courier New" w:cs="Courier New" w:hint="default"/>
      </w:rPr>
    </w:lvl>
    <w:lvl w:ilvl="8" w:tplc="9F32C0FE">
      <w:start w:val="1"/>
      <w:numFmt w:val="bullet"/>
      <w:lvlText w:val=""/>
      <w:lvlJc w:val="left"/>
      <w:pPr>
        <w:ind w:left="6480" w:hanging="360"/>
      </w:pPr>
      <w:rPr>
        <w:rFonts w:ascii="Wingdings" w:hAnsi="Wingdings" w:cs="Wingdings" w:hint="default"/>
      </w:rPr>
    </w:lvl>
  </w:abstractNum>
  <w:abstractNum w:abstractNumId="19" w15:restartNumberingAfterBreak="0">
    <w:nsid w:val="24230FBE"/>
    <w:multiLevelType w:val="hybridMultilevel"/>
    <w:tmpl w:val="402676FA"/>
    <w:lvl w:ilvl="0" w:tplc="F1A4CA04">
      <w:start w:val="1"/>
      <w:numFmt w:val="bullet"/>
      <w:lvlText w:val=""/>
      <w:lvlJc w:val="left"/>
      <w:pPr>
        <w:ind w:left="720" w:hanging="360"/>
      </w:pPr>
      <w:rPr>
        <w:rFonts w:ascii="Symbol" w:hAnsi="Symbol" w:cs="Symbol" w:hint="default"/>
        <w:sz w:val="18"/>
        <w:szCs w:val="18"/>
      </w:rPr>
    </w:lvl>
    <w:lvl w:ilvl="1" w:tplc="91F872DE">
      <w:start w:val="1"/>
      <w:numFmt w:val="bullet"/>
      <w:lvlText w:val="o"/>
      <w:lvlJc w:val="left"/>
      <w:pPr>
        <w:ind w:left="1440" w:hanging="360"/>
      </w:pPr>
      <w:rPr>
        <w:rFonts w:ascii="Courier New" w:hAnsi="Courier New" w:cs="Courier New" w:hint="default"/>
      </w:rPr>
    </w:lvl>
    <w:lvl w:ilvl="2" w:tplc="36A4914E">
      <w:start w:val="1"/>
      <w:numFmt w:val="bullet"/>
      <w:lvlText w:val=""/>
      <w:lvlJc w:val="left"/>
      <w:pPr>
        <w:ind w:left="2160" w:hanging="360"/>
      </w:pPr>
      <w:rPr>
        <w:rFonts w:ascii="Wingdings" w:hAnsi="Wingdings" w:cs="Wingdings" w:hint="default"/>
      </w:rPr>
    </w:lvl>
    <w:lvl w:ilvl="3" w:tplc="D04EFDE0">
      <w:start w:val="1"/>
      <w:numFmt w:val="bullet"/>
      <w:lvlText w:val=""/>
      <w:lvlJc w:val="left"/>
      <w:pPr>
        <w:ind w:left="2880" w:hanging="360"/>
      </w:pPr>
      <w:rPr>
        <w:rFonts w:ascii="Symbol" w:hAnsi="Symbol" w:cs="Symbol" w:hint="default"/>
      </w:rPr>
    </w:lvl>
    <w:lvl w:ilvl="4" w:tplc="03D6729E">
      <w:start w:val="1"/>
      <w:numFmt w:val="bullet"/>
      <w:lvlText w:val="o"/>
      <w:lvlJc w:val="left"/>
      <w:pPr>
        <w:ind w:left="3600" w:hanging="360"/>
      </w:pPr>
      <w:rPr>
        <w:rFonts w:ascii="Courier New" w:hAnsi="Courier New" w:cs="Courier New" w:hint="default"/>
      </w:rPr>
    </w:lvl>
    <w:lvl w:ilvl="5" w:tplc="B1185F32">
      <w:start w:val="1"/>
      <w:numFmt w:val="bullet"/>
      <w:lvlText w:val=""/>
      <w:lvlJc w:val="left"/>
      <w:pPr>
        <w:ind w:left="4320" w:hanging="360"/>
      </w:pPr>
      <w:rPr>
        <w:rFonts w:ascii="Wingdings" w:hAnsi="Wingdings" w:cs="Wingdings" w:hint="default"/>
      </w:rPr>
    </w:lvl>
    <w:lvl w:ilvl="6" w:tplc="7676EFA8">
      <w:start w:val="1"/>
      <w:numFmt w:val="bullet"/>
      <w:lvlText w:val=""/>
      <w:lvlJc w:val="left"/>
      <w:pPr>
        <w:ind w:left="5040" w:hanging="360"/>
      </w:pPr>
      <w:rPr>
        <w:rFonts w:ascii="Symbol" w:hAnsi="Symbol" w:cs="Symbol" w:hint="default"/>
      </w:rPr>
    </w:lvl>
    <w:lvl w:ilvl="7" w:tplc="AB9C2152">
      <w:start w:val="1"/>
      <w:numFmt w:val="bullet"/>
      <w:lvlText w:val="o"/>
      <w:lvlJc w:val="left"/>
      <w:pPr>
        <w:ind w:left="5760" w:hanging="360"/>
      </w:pPr>
      <w:rPr>
        <w:rFonts w:ascii="Courier New" w:hAnsi="Courier New" w:cs="Courier New" w:hint="default"/>
      </w:rPr>
    </w:lvl>
    <w:lvl w:ilvl="8" w:tplc="AEEC24CE">
      <w:start w:val="1"/>
      <w:numFmt w:val="bullet"/>
      <w:lvlText w:val=""/>
      <w:lvlJc w:val="left"/>
      <w:pPr>
        <w:ind w:left="6480" w:hanging="360"/>
      </w:pPr>
      <w:rPr>
        <w:rFonts w:ascii="Wingdings" w:hAnsi="Wingdings" w:cs="Wingdings" w:hint="default"/>
      </w:rPr>
    </w:lvl>
  </w:abstractNum>
  <w:abstractNum w:abstractNumId="20" w15:restartNumberingAfterBreak="0">
    <w:nsid w:val="256849AE"/>
    <w:multiLevelType w:val="hybridMultilevel"/>
    <w:tmpl w:val="D690EF26"/>
    <w:lvl w:ilvl="0" w:tplc="0BAE882A">
      <w:start w:val="1"/>
      <w:numFmt w:val="bullet"/>
      <w:lvlText w:val=""/>
      <w:lvlJc w:val="left"/>
      <w:pPr>
        <w:ind w:left="720" w:hanging="360"/>
      </w:pPr>
      <w:rPr>
        <w:rFonts w:ascii="Symbol" w:hAnsi="Symbol" w:cs="Symbol" w:hint="default"/>
        <w:sz w:val="18"/>
        <w:szCs w:val="18"/>
      </w:rPr>
    </w:lvl>
    <w:lvl w:ilvl="1" w:tplc="3E9A00CE">
      <w:start w:val="1"/>
      <w:numFmt w:val="bullet"/>
      <w:lvlText w:val="o"/>
      <w:lvlJc w:val="left"/>
      <w:pPr>
        <w:ind w:left="1440" w:hanging="360"/>
      </w:pPr>
      <w:rPr>
        <w:rFonts w:ascii="Courier New" w:hAnsi="Courier New" w:cs="Courier New" w:hint="default"/>
      </w:rPr>
    </w:lvl>
    <w:lvl w:ilvl="2" w:tplc="2C6C7FD8">
      <w:start w:val="1"/>
      <w:numFmt w:val="bullet"/>
      <w:lvlText w:val=""/>
      <w:lvlJc w:val="left"/>
      <w:pPr>
        <w:ind w:left="2160" w:hanging="360"/>
      </w:pPr>
      <w:rPr>
        <w:rFonts w:ascii="Wingdings" w:hAnsi="Wingdings" w:cs="Wingdings" w:hint="default"/>
      </w:rPr>
    </w:lvl>
    <w:lvl w:ilvl="3" w:tplc="278A6692">
      <w:start w:val="1"/>
      <w:numFmt w:val="bullet"/>
      <w:lvlText w:val=""/>
      <w:lvlJc w:val="left"/>
      <w:pPr>
        <w:ind w:left="2880" w:hanging="360"/>
      </w:pPr>
      <w:rPr>
        <w:rFonts w:ascii="Symbol" w:hAnsi="Symbol" w:cs="Symbol" w:hint="default"/>
      </w:rPr>
    </w:lvl>
    <w:lvl w:ilvl="4" w:tplc="525E7B6A">
      <w:start w:val="1"/>
      <w:numFmt w:val="bullet"/>
      <w:lvlText w:val="o"/>
      <w:lvlJc w:val="left"/>
      <w:pPr>
        <w:ind w:left="3600" w:hanging="360"/>
      </w:pPr>
      <w:rPr>
        <w:rFonts w:ascii="Courier New" w:hAnsi="Courier New" w:cs="Courier New" w:hint="default"/>
      </w:rPr>
    </w:lvl>
    <w:lvl w:ilvl="5" w:tplc="2B5A9186">
      <w:start w:val="1"/>
      <w:numFmt w:val="bullet"/>
      <w:lvlText w:val=""/>
      <w:lvlJc w:val="left"/>
      <w:pPr>
        <w:ind w:left="4320" w:hanging="360"/>
      </w:pPr>
      <w:rPr>
        <w:rFonts w:ascii="Wingdings" w:hAnsi="Wingdings" w:cs="Wingdings" w:hint="default"/>
      </w:rPr>
    </w:lvl>
    <w:lvl w:ilvl="6" w:tplc="3C9A28E8">
      <w:start w:val="1"/>
      <w:numFmt w:val="bullet"/>
      <w:lvlText w:val=""/>
      <w:lvlJc w:val="left"/>
      <w:pPr>
        <w:ind w:left="5040" w:hanging="360"/>
      </w:pPr>
      <w:rPr>
        <w:rFonts w:ascii="Symbol" w:hAnsi="Symbol" w:cs="Symbol" w:hint="default"/>
      </w:rPr>
    </w:lvl>
    <w:lvl w:ilvl="7" w:tplc="DA487BBC">
      <w:start w:val="1"/>
      <w:numFmt w:val="bullet"/>
      <w:lvlText w:val="o"/>
      <w:lvlJc w:val="left"/>
      <w:pPr>
        <w:ind w:left="5760" w:hanging="360"/>
      </w:pPr>
      <w:rPr>
        <w:rFonts w:ascii="Courier New" w:hAnsi="Courier New" w:cs="Courier New" w:hint="default"/>
      </w:rPr>
    </w:lvl>
    <w:lvl w:ilvl="8" w:tplc="4DBEECC8">
      <w:start w:val="1"/>
      <w:numFmt w:val="bullet"/>
      <w:lvlText w:val=""/>
      <w:lvlJc w:val="left"/>
      <w:pPr>
        <w:ind w:left="6480" w:hanging="360"/>
      </w:pPr>
      <w:rPr>
        <w:rFonts w:ascii="Wingdings" w:hAnsi="Wingdings" w:cs="Wingdings" w:hint="default"/>
      </w:rPr>
    </w:lvl>
  </w:abstractNum>
  <w:abstractNum w:abstractNumId="21" w15:restartNumberingAfterBreak="0">
    <w:nsid w:val="28BA1A04"/>
    <w:multiLevelType w:val="hybridMultilevel"/>
    <w:tmpl w:val="84D08558"/>
    <w:lvl w:ilvl="0" w:tplc="E772BEB2">
      <w:start w:val="1"/>
      <w:numFmt w:val="bullet"/>
      <w:lvlText w:val=""/>
      <w:lvlJc w:val="left"/>
      <w:pPr>
        <w:ind w:left="720" w:hanging="360"/>
      </w:pPr>
      <w:rPr>
        <w:rFonts w:ascii="Symbol" w:hAnsi="Symbol" w:cs="Symbol" w:hint="default"/>
        <w:sz w:val="18"/>
        <w:szCs w:val="18"/>
      </w:rPr>
    </w:lvl>
    <w:lvl w:ilvl="1" w:tplc="2702052C">
      <w:start w:val="1"/>
      <w:numFmt w:val="bullet"/>
      <w:lvlText w:val="o"/>
      <w:lvlJc w:val="left"/>
      <w:pPr>
        <w:ind w:left="1440" w:hanging="360"/>
      </w:pPr>
      <w:rPr>
        <w:rFonts w:ascii="Courier New" w:hAnsi="Courier New" w:cs="Courier New" w:hint="default"/>
      </w:rPr>
    </w:lvl>
    <w:lvl w:ilvl="2" w:tplc="E39C72F0">
      <w:start w:val="1"/>
      <w:numFmt w:val="bullet"/>
      <w:lvlText w:val=""/>
      <w:lvlJc w:val="left"/>
      <w:pPr>
        <w:ind w:left="2160" w:hanging="360"/>
      </w:pPr>
      <w:rPr>
        <w:rFonts w:ascii="Wingdings" w:hAnsi="Wingdings" w:cs="Wingdings" w:hint="default"/>
      </w:rPr>
    </w:lvl>
    <w:lvl w:ilvl="3" w:tplc="C7C8DF4E">
      <w:start w:val="1"/>
      <w:numFmt w:val="bullet"/>
      <w:lvlText w:val=""/>
      <w:lvlJc w:val="left"/>
      <w:pPr>
        <w:ind w:left="2880" w:hanging="360"/>
      </w:pPr>
      <w:rPr>
        <w:rFonts w:ascii="Symbol" w:hAnsi="Symbol" w:cs="Symbol" w:hint="default"/>
      </w:rPr>
    </w:lvl>
    <w:lvl w:ilvl="4" w:tplc="4F20EB6E">
      <w:start w:val="1"/>
      <w:numFmt w:val="bullet"/>
      <w:lvlText w:val="o"/>
      <w:lvlJc w:val="left"/>
      <w:pPr>
        <w:ind w:left="3600" w:hanging="360"/>
      </w:pPr>
      <w:rPr>
        <w:rFonts w:ascii="Courier New" w:hAnsi="Courier New" w:cs="Courier New" w:hint="default"/>
      </w:rPr>
    </w:lvl>
    <w:lvl w:ilvl="5" w:tplc="9D404C7E">
      <w:start w:val="1"/>
      <w:numFmt w:val="bullet"/>
      <w:lvlText w:val=""/>
      <w:lvlJc w:val="left"/>
      <w:pPr>
        <w:ind w:left="4320" w:hanging="360"/>
      </w:pPr>
      <w:rPr>
        <w:rFonts w:ascii="Wingdings" w:hAnsi="Wingdings" w:cs="Wingdings" w:hint="default"/>
      </w:rPr>
    </w:lvl>
    <w:lvl w:ilvl="6" w:tplc="F2D6B3E4">
      <w:start w:val="1"/>
      <w:numFmt w:val="bullet"/>
      <w:lvlText w:val=""/>
      <w:lvlJc w:val="left"/>
      <w:pPr>
        <w:ind w:left="5040" w:hanging="360"/>
      </w:pPr>
      <w:rPr>
        <w:rFonts w:ascii="Symbol" w:hAnsi="Symbol" w:cs="Symbol" w:hint="default"/>
      </w:rPr>
    </w:lvl>
    <w:lvl w:ilvl="7" w:tplc="DC3A5F7A">
      <w:start w:val="1"/>
      <w:numFmt w:val="bullet"/>
      <w:lvlText w:val="o"/>
      <w:lvlJc w:val="left"/>
      <w:pPr>
        <w:ind w:left="5760" w:hanging="360"/>
      </w:pPr>
      <w:rPr>
        <w:rFonts w:ascii="Courier New" w:hAnsi="Courier New" w:cs="Courier New" w:hint="default"/>
      </w:rPr>
    </w:lvl>
    <w:lvl w:ilvl="8" w:tplc="2AE02894">
      <w:start w:val="1"/>
      <w:numFmt w:val="bullet"/>
      <w:lvlText w:val=""/>
      <w:lvlJc w:val="left"/>
      <w:pPr>
        <w:ind w:left="6480" w:hanging="360"/>
      </w:pPr>
      <w:rPr>
        <w:rFonts w:ascii="Wingdings" w:hAnsi="Wingdings" w:cs="Wingdings" w:hint="default"/>
      </w:rPr>
    </w:lvl>
  </w:abstractNum>
  <w:abstractNum w:abstractNumId="22" w15:restartNumberingAfterBreak="0">
    <w:nsid w:val="29F01976"/>
    <w:multiLevelType w:val="hybridMultilevel"/>
    <w:tmpl w:val="ED242F34"/>
    <w:lvl w:ilvl="0" w:tplc="439AC9A2">
      <w:numFmt w:val="bullet"/>
      <w:lvlText w:val="-"/>
      <w:lvlJc w:val="left"/>
      <w:pPr>
        <w:ind w:left="720" w:hanging="360"/>
      </w:pPr>
      <w:rPr>
        <w:rFonts w:ascii="Arial" w:eastAsiaTheme="minorHAnsi" w:hAnsi="Arial" w:cs="Arial" w:hint="default"/>
        <w:color w:val="000000"/>
        <w:sz w:val="18"/>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D597591"/>
    <w:multiLevelType w:val="hybridMultilevel"/>
    <w:tmpl w:val="FFF2A5CA"/>
    <w:lvl w:ilvl="0" w:tplc="FFFFFFFF">
      <w:start w:val="1"/>
      <w:numFmt w:val="decimal"/>
      <w:lvlText w:val="%1."/>
      <w:lvlJc w:val="left"/>
      <w:pPr>
        <w:ind w:left="720" w:hanging="360"/>
      </w:pPr>
      <w:rPr>
        <w:rFonts w:ascii="Arial" w:hAnsi="Arial" w:cs="Arial" w:hint="default"/>
        <w:sz w:val="18"/>
        <w:szCs w:val="18"/>
      </w:rPr>
    </w:lvl>
    <w:lvl w:ilvl="1" w:tplc="FFFFFFFF">
      <w:start w:val="1"/>
      <w:numFmt w:val="bullet"/>
      <w:lvlText w:val="o"/>
      <w:lvlJc w:val="left"/>
      <w:pPr>
        <w:ind w:left="1440" w:hanging="360"/>
      </w:pPr>
      <w:rPr>
        <w:rFonts w:ascii="Courier New" w:hAnsi="Courier New" w:cs="Courier New" w:hint="default"/>
        <w:sz w:val="18"/>
        <w:szCs w:val="18"/>
      </w:rPr>
    </w:lvl>
    <w:lvl w:ilvl="2" w:tplc="FFFFFFFF">
      <w:start w:val="1"/>
      <w:numFmt w:val="decimal"/>
      <w:lvlText w:val="%3."/>
      <w:lvlJc w:val="left"/>
      <w:pPr>
        <w:ind w:left="2160" w:hanging="360"/>
      </w:pPr>
    </w:lvl>
    <w:lvl w:ilvl="3" w:tplc="FFFFFFFF">
      <w:start w:val="1"/>
      <w:numFmt w:val="bullet"/>
      <w:lvlText w:val=""/>
      <w:lvlJc w:val="left"/>
      <w:pPr>
        <w:ind w:left="2880" w:hanging="360"/>
      </w:pPr>
      <w:rPr>
        <w:rFonts w:ascii="Symbol" w:hAnsi="Symbol" w:cs="Symbol" w:hint="default"/>
      </w:rPr>
    </w:lvl>
    <w:lvl w:ilvl="4" w:tplc="FFFFFFFF">
      <w:start w:val="1"/>
      <w:numFmt w:val="decimal"/>
      <w:lvlText w:val="%5."/>
      <w:lvlJc w:val="left"/>
      <w:pPr>
        <w:ind w:left="3600" w:hanging="360"/>
      </w:pPr>
    </w:lvl>
    <w:lvl w:ilvl="5" w:tplc="FFFFFFFF">
      <w:start w:val="1"/>
      <w:numFmt w:val="bullet"/>
      <w:lvlText w:val=""/>
      <w:lvlJc w:val="left"/>
      <w:pPr>
        <w:ind w:left="4320" w:hanging="360"/>
      </w:pPr>
      <w:rPr>
        <w:rFonts w:ascii="Wingdings" w:hAnsi="Wingdings" w:cs="Wingdings" w:hint="default"/>
      </w:rPr>
    </w:lvl>
    <w:lvl w:ilvl="6" w:tplc="FFFFFFFF">
      <w:start w:val="1"/>
      <w:numFmt w:val="decimal"/>
      <w:lvlText w:val="%7."/>
      <w:lvlJc w:val="left"/>
      <w:pPr>
        <w:ind w:left="5040" w:hanging="360"/>
      </w:pPr>
    </w:lvl>
    <w:lvl w:ilvl="7" w:tplc="FFFFFFFF">
      <w:start w:val="1"/>
      <w:numFmt w:val="bullet"/>
      <w:lvlText w:val="o"/>
      <w:lvlJc w:val="left"/>
      <w:pPr>
        <w:ind w:left="5760" w:hanging="360"/>
      </w:pPr>
      <w:rPr>
        <w:rFonts w:ascii="Courier New" w:hAnsi="Courier New" w:cs="Courier New" w:hint="default"/>
      </w:rPr>
    </w:lvl>
    <w:lvl w:ilvl="8" w:tplc="FFFFFFFF">
      <w:start w:val="1"/>
      <w:numFmt w:val="decimal"/>
      <w:lvlText w:val="%9."/>
      <w:lvlJc w:val="left"/>
      <w:pPr>
        <w:ind w:left="6480" w:hanging="360"/>
      </w:pPr>
    </w:lvl>
  </w:abstractNum>
  <w:abstractNum w:abstractNumId="24" w15:restartNumberingAfterBreak="0">
    <w:nsid w:val="2E1215AD"/>
    <w:multiLevelType w:val="hybridMultilevel"/>
    <w:tmpl w:val="8B640E2C"/>
    <w:lvl w:ilvl="0" w:tplc="000404CE">
      <w:start w:val="1"/>
      <w:numFmt w:val="bullet"/>
      <w:lvlText w:val=""/>
      <w:lvlJc w:val="left"/>
      <w:pPr>
        <w:ind w:left="720" w:hanging="360"/>
      </w:pPr>
      <w:rPr>
        <w:rFonts w:ascii="Symbol" w:hAnsi="Symbol" w:cs="Symbol" w:hint="default"/>
        <w:sz w:val="18"/>
        <w:szCs w:val="18"/>
      </w:rPr>
    </w:lvl>
    <w:lvl w:ilvl="1" w:tplc="B77A40E8">
      <w:start w:val="1"/>
      <w:numFmt w:val="bullet"/>
      <w:lvlText w:val="o"/>
      <w:lvlJc w:val="left"/>
      <w:pPr>
        <w:ind w:left="1440" w:hanging="360"/>
      </w:pPr>
      <w:rPr>
        <w:rFonts w:ascii="Courier New" w:hAnsi="Courier New" w:cs="Courier New" w:hint="default"/>
      </w:rPr>
    </w:lvl>
    <w:lvl w:ilvl="2" w:tplc="6E868B26">
      <w:start w:val="1"/>
      <w:numFmt w:val="bullet"/>
      <w:lvlText w:val=""/>
      <w:lvlJc w:val="left"/>
      <w:pPr>
        <w:ind w:left="2160" w:hanging="360"/>
      </w:pPr>
      <w:rPr>
        <w:rFonts w:ascii="Wingdings" w:hAnsi="Wingdings" w:cs="Wingdings" w:hint="default"/>
      </w:rPr>
    </w:lvl>
    <w:lvl w:ilvl="3" w:tplc="BEE84DC6">
      <w:start w:val="1"/>
      <w:numFmt w:val="bullet"/>
      <w:lvlText w:val=""/>
      <w:lvlJc w:val="left"/>
      <w:pPr>
        <w:ind w:left="2880" w:hanging="360"/>
      </w:pPr>
      <w:rPr>
        <w:rFonts w:ascii="Symbol" w:hAnsi="Symbol" w:cs="Symbol" w:hint="default"/>
      </w:rPr>
    </w:lvl>
    <w:lvl w:ilvl="4" w:tplc="0234FFCC">
      <w:start w:val="1"/>
      <w:numFmt w:val="bullet"/>
      <w:lvlText w:val="o"/>
      <w:lvlJc w:val="left"/>
      <w:pPr>
        <w:ind w:left="3600" w:hanging="360"/>
      </w:pPr>
      <w:rPr>
        <w:rFonts w:ascii="Courier New" w:hAnsi="Courier New" w:cs="Courier New" w:hint="default"/>
      </w:rPr>
    </w:lvl>
    <w:lvl w:ilvl="5" w:tplc="FED82D1E">
      <w:start w:val="1"/>
      <w:numFmt w:val="bullet"/>
      <w:lvlText w:val=""/>
      <w:lvlJc w:val="left"/>
      <w:pPr>
        <w:ind w:left="4320" w:hanging="360"/>
      </w:pPr>
      <w:rPr>
        <w:rFonts w:ascii="Wingdings" w:hAnsi="Wingdings" w:cs="Wingdings" w:hint="default"/>
      </w:rPr>
    </w:lvl>
    <w:lvl w:ilvl="6" w:tplc="2E0C0726">
      <w:start w:val="1"/>
      <w:numFmt w:val="bullet"/>
      <w:lvlText w:val=""/>
      <w:lvlJc w:val="left"/>
      <w:pPr>
        <w:ind w:left="5040" w:hanging="360"/>
      </w:pPr>
      <w:rPr>
        <w:rFonts w:ascii="Symbol" w:hAnsi="Symbol" w:cs="Symbol" w:hint="default"/>
      </w:rPr>
    </w:lvl>
    <w:lvl w:ilvl="7" w:tplc="8AAEB65A">
      <w:start w:val="1"/>
      <w:numFmt w:val="bullet"/>
      <w:lvlText w:val="o"/>
      <w:lvlJc w:val="left"/>
      <w:pPr>
        <w:ind w:left="5760" w:hanging="360"/>
      </w:pPr>
      <w:rPr>
        <w:rFonts w:ascii="Courier New" w:hAnsi="Courier New" w:cs="Courier New" w:hint="default"/>
      </w:rPr>
    </w:lvl>
    <w:lvl w:ilvl="8" w:tplc="1B4A4C16">
      <w:start w:val="1"/>
      <w:numFmt w:val="bullet"/>
      <w:lvlText w:val=""/>
      <w:lvlJc w:val="left"/>
      <w:pPr>
        <w:ind w:left="6480" w:hanging="360"/>
      </w:pPr>
      <w:rPr>
        <w:rFonts w:ascii="Wingdings" w:hAnsi="Wingdings" w:cs="Wingdings" w:hint="default"/>
      </w:rPr>
    </w:lvl>
  </w:abstractNum>
  <w:abstractNum w:abstractNumId="25" w15:restartNumberingAfterBreak="0">
    <w:nsid w:val="303F1ACB"/>
    <w:multiLevelType w:val="hybridMultilevel"/>
    <w:tmpl w:val="D110E8E4"/>
    <w:lvl w:ilvl="0" w:tplc="FE3CDD0C">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3033C90"/>
    <w:multiLevelType w:val="hybridMultilevel"/>
    <w:tmpl w:val="9380F856"/>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CB6678"/>
    <w:multiLevelType w:val="hybridMultilevel"/>
    <w:tmpl w:val="A4B8B660"/>
    <w:lvl w:ilvl="0" w:tplc="2C3080E6">
      <w:start w:val="1"/>
      <w:numFmt w:val="bullet"/>
      <w:lvlText w:val=""/>
      <w:lvlJc w:val="left"/>
      <w:pPr>
        <w:ind w:left="720" w:hanging="360"/>
      </w:pPr>
      <w:rPr>
        <w:rFonts w:ascii="Symbol" w:hAnsi="Symbol" w:cs="Symbol" w:hint="default"/>
        <w:sz w:val="18"/>
        <w:szCs w:val="18"/>
      </w:rPr>
    </w:lvl>
    <w:lvl w:ilvl="1" w:tplc="6E74B3D0">
      <w:start w:val="1"/>
      <w:numFmt w:val="bullet"/>
      <w:lvlText w:val="o"/>
      <w:lvlJc w:val="left"/>
      <w:pPr>
        <w:ind w:left="1440" w:hanging="360"/>
      </w:pPr>
      <w:rPr>
        <w:rFonts w:ascii="Courier New" w:hAnsi="Courier New" w:cs="Courier New" w:hint="default"/>
      </w:rPr>
    </w:lvl>
    <w:lvl w:ilvl="2" w:tplc="BE02C2DC">
      <w:start w:val="1"/>
      <w:numFmt w:val="bullet"/>
      <w:lvlText w:val=""/>
      <w:lvlJc w:val="left"/>
      <w:pPr>
        <w:ind w:left="2160" w:hanging="360"/>
      </w:pPr>
      <w:rPr>
        <w:rFonts w:ascii="Wingdings" w:hAnsi="Wingdings" w:cs="Wingdings" w:hint="default"/>
      </w:rPr>
    </w:lvl>
    <w:lvl w:ilvl="3" w:tplc="F7620152">
      <w:start w:val="1"/>
      <w:numFmt w:val="bullet"/>
      <w:lvlText w:val=""/>
      <w:lvlJc w:val="left"/>
      <w:pPr>
        <w:ind w:left="2880" w:hanging="360"/>
      </w:pPr>
      <w:rPr>
        <w:rFonts w:ascii="Symbol" w:hAnsi="Symbol" w:cs="Symbol" w:hint="default"/>
      </w:rPr>
    </w:lvl>
    <w:lvl w:ilvl="4" w:tplc="DF1CBC1C">
      <w:start w:val="1"/>
      <w:numFmt w:val="bullet"/>
      <w:lvlText w:val="o"/>
      <w:lvlJc w:val="left"/>
      <w:pPr>
        <w:ind w:left="3600" w:hanging="360"/>
      </w:pPr>
      <w:rPr>
        <w:rFonts w:ascii="Courier New" w:hAnsi="Courier New" w:cs="Courier New" w:hint="default"/>
      </w:rPr>
    </w:lvl>
    <w:lvl w:ilvl="5" w:tplc="2FEA8A48">
      <w:start w:val="1"/>
      <w:numFmt w:val="bullet"/>
      <w:lvlText w:val=""/>
      <w:lvlJc w:val="left"/>
      <w:pPr>
        <w:ind w:left="4320" w:hanging="360"/>
      </w:pPr>
      <w:rPr>
        <w:rFonts w:ascii="Wingdings" w:hAnsi="Wingdings" w:cs="Wingdings" w:hint="default"/>
      </w:rPr>
    </w:lvl>
    <w:lvl w:ilvl="6" w:tplc="8FC02B46">
      <w:start w:val="1"/>
      <w:numFmt w:val="bullet"/>
      <w:lvlText w:val=""/>
      <w:lvlJc w:val="left"/>
      <w:pPr>
        <w:ind w:left="5040" w:hanging="360"/>
      </w:pPr>
      <w:rPr>
        <w:rFonts w:ascii="Symbol" w:hAnsi="Symbol" w:cs="Symbol" w:hint="default"/>
      </w:rPr>
    </w:lvl>
    <w:lvl w:ilvl="7" w:tplc="86A29B90">
      <w:start w:val="1"/>
      <w:numFmt w:val="bullet"/>
      <w:lvlText w:val="o"/>
      <w:lvlJc w:val="left"/>
      <w:pPr>
        <w:ind w:left="5760" w:hanging="360"/>
      </w:pPr>
      <w:rPr>
        <w:rFonts w:ascii="Courier New" w:hAnsi="Courier New" w:cs="Courier New" w:hint="default"/>
      </w:rPr>
    </w:lvl>
    <w:lvl w:ilvl="8" w:tplc="861A2CFE">
      <w:start w:val="1"/>
      <w:numFmt w:val="bullet"/>
      <w:lvlText w:val=""/>
      <w:lvlJc w:val="left"/>
      <w:pPr>
        <w:ind w:left="6480" w:hanging="360"/>
      </w:pPr>
      <w:rPr>
        <w:rFonts w:ascii="Wingdings" w:hAnsi="Wingdings" w:cs="Wingdings" w:hint="default"/>
      </w:rPr>
    </w:lvl>
  </w:abstractNum>
  <w:abstractNum w:abstractNumId="28" w15:restartNumberingAfterBreak="0">
    <w:nsid w:val="402A3BE6"/>
    <w:multiLevelType w:val="hybridMultilevel"/>
    <w:tmpl w:val="57802728"/>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A23658"/>
    <w:multiLevelType w:val="multilevel"/>
    <w:tmpl w:val="0424001D"/>
    <w:styleLink w:val="SLOGAN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44C6084"/>
    <w:multiLevelType w:val="hybridMultilevel"/>
    <w:tmpl w:val="610A13B0"/>
    <w:lvl w:ilvl="0" w:tplc="3418FC00">
      <w:start w:val="1"/>
      <w:numFmt w:val="decimal"/>
      <w:lvlText w:val="%1."/>
      <w:lvlJc w:val="left"/>
      <w:pPr>
        <w:ind w:left="720" w:hanging="360"/>
      </w:pPr>
      <w:rPr>
        <w:rFonts w:ascii="Arial" w:eastAsiaTheme="minorHAnsi" w:hAnsi="Arial" w:cs="Arial"/>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49B3D69"/>
    <w:multiLevelType w:val="hybridMultilevel"/>
    <w:tmpl w:val="C6706786"/>
    <w:lvl w:ilvl="0" w:tplc="27FA23EE">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1711C2"/>
    <w:multiLevelType w:val="hybridMultilevel"/>
    <w:tmpl w:val="FFF2A5CA"/>
    <w:lvl w:ilvl="0" w:tplc="A78C2B52">
      <w:start w:val="1"/>
      <w:numFmt w:val="decimal"/>
      <w:lvlText w:val="%1."/>
      <w:lvlJc w:val="left"/>
      <w:pPr>
        <w:ind w:left="720" w:hanging="360"/>
      </w:pPr>
      <w:rPr>
        <w:rFonts w:ascii="Arial" w:hAnsi="Arial" w:cs="Arial" w:hint="default"/>
        <w:sz w:val="18"/>
        <w:szCs w:val="18"/>
      </w:rPr>
    </w:lvl>
    <w:lvl w:ilvl="1" w:tplc="4950FB22">
      <w:start w:val="1"/>
      <w:numFmt w:val="bullet"/>
      <w:lvlText w:val="o"/>
      <w:lvlJc w:val="left"/>
      <w:pPr>
        <w:ind w:left="1440" w:hanging="360"/>
      </w:pPr>
      <w:rPr>
        <w:rFonts w:ascii="Courier New" w:hAnsi="Courier New" w:cs="Courier New" w:hint="default"/>
        <w:sz w:val="18"/>
        <w:szCs w:val="18"/>
      </w:rPr>
    </w:lvl>
    <w:lvl w:ilvl="2" w:tplc="132E32BE">
      <w:start w:val="1"/>
      <w:numFmt w:val="decimal"/>
      <w:lvlText w:val="%3."/>
      <w:lvlJc w:val="left"/>
      <w:pPr>
        <w:ind w:left="2160" w:hanging="360"/>
      </w:pPr>
    </w:lvl>
    <w:lvl w:ilvl="3" w:tplc="04408CD6">
      <w:start w:val="1"/>
      <w:numFmt w:val="bullet"/>
      <w:lvlText w:val=""/>
      <w:lvlJc w:val="left"/>
      <w:pPr>
        <w:ind w:left="2880" w:hanging="360"/>
      </w:pPr>
      <w:rPr>
        <w:rFonts w:ascii="Symbol" w:hAnsi="Symbol" w:cs="Symbol" w:hint="default"/>
      </w:rPr>
    </w:lvl>
    <w:lvl w:ilvl="4" w:tplc="873C7D0E">
      <w:start w:val="1"/>
      <w:numFmt w:val="decimal"/>
      <w:lvlText w:val="%5."/>
      <w:lvlJc w:val="left"/>
      <w:pPr>
        <w:ind w:left="3600" w:hanging="360"/>
      </w:pPr>
    </w:lvl>
    <w:lvl w:ilvl="5" w:tplc="F6DC03A4">
      <w:start w:val="1"/>
      <w:numFmt w:val="bullet"/>
      <w:lvlText w:val=""/>
      <w:lvlJc w:val="left"/>
      <w:pPr>
        <w:ind w:left="4320" w:hanging="360"/>
      </w:pPr>
      <w:rPr>
        <w:rFonts w:ascii="Wingdings" w:hAnsi="Wingdings" w:cs="Wingdings" w:hint="default"/>
      </w:rPr>
    </w:lvl>
    <w:lvl w:ilvl="6" w:tplc="0616BE1A">
      <w:start w:val="1"/>
      <w:numFmt w:val="decimal"/>
      <w:lvlText w:val="%7."/>
      <w:lvlJc w:val="left"/>
      <w:pPr>
        <w:ind w:left="5040" w:hanging="360"/>
      </w:pPr>
    </w:lvl>
    <w:lvl w:ilvl="7" w:tplc="80108E5C">
      <w:start w:val="1"/>
      <w:numFmt w:val="bullet"/>
      <w:lvlText w:val="o"/>
      <w:lvlJc w:val="left"/>
      <w:pPr>
        <w:ind w:left="5760" w:hanging="360"/>
      </w:pPr>
      <w:rPr>
        <w:rFonts w:ascii="Courier New" w:hAnsi="Courier New" w:cs="Courier New" w:hint="default"/>
      </w:rPr>
    </w:lvl>
    <w:lvl w:ilvl="8" w:tplc="ED243D3A">
      <w:start w:val="1"/>
      <w:numFmt w:val="decimal"/>
      <w:lvlText w:val="%9."/>
      <w:lvlJc w:val="left"/>
      <w:pPr>
        <w:ind w:left="6480" w:hanging="360"/>
      </w:pPr>
    </w:lvl>
  </w:abstractNum>
  <w:abstractNum w:abstractNumId="33" w15:restartNumberingAfterBreak="0">
    <w:nsid w:val="47E55A3A"/>
    <w:multiLevelType w:val="hybridMultilevel"/>
    <w:tmpl w:val="0D84EE22"/>
    <w:lvl w:ilvl="0" w:tplc="563820B2">
      <w:start w:val="1"/>
      <w:numFmt w:val="bullet"/>
      <w:lvlText w:val=""/>
      <w:lvlJc w:val="left"/>
      <w:pPr>
        <w:ind w:left="720" w:hanging="360"/>
      </w:pPr>
      <w:rPr>
        <w:rFonts w:ascii="Symbol" w:hAnsi="Symbol" w:cs="Symbol" w:hint="default"/>
        <w:color w:val="auto"/>
        <w:sz w:val="18"/>
        <w:szCs w:val="18"/>
      </w:rPr>
    </w:lvl>
    <w:lvl w:ilvl="1" w:tplc="16DC613E">
      <w:start w:val="1"/>
      <w:numFmt w:val="bullet"/>
      <w:lvlText w:val="o"/>
      <w:lvlJc w:val="left"/>
      <w:pPr>
        <w:ind w:left="1440" w:hanging="360"/>
      </w:pPr>
      <w:rPr>
        <w:rFonts w:ascii="Courier New" w:hAnsi="Courier New" w:cs="Courier New" w:hint="default"/>
      </w:rPr>
    </w:lvl>
    <w:lvl w:ilvl="2" w:tplc="206EA176">
      <w:start w:val="1"/>
      <w:numFmt w:val="bullet"/>
      <w:lvlText w:val=""/>
      <w:lvlJc w:val="left"/>
      <w:pPr>
        <w:ind w:left="2160" w:hanging="360"/>
      </w:pPr>
      <w:rPr>
        <w:rFonts w:ascii="Wingdings" w:hAnsi="Wingdings" w:cs="Wingdings" w:hint="default"/>
      </w:rPr>
    </w:lvl>
    <w:lvl w:ilvl="3" w:tplc="CE6E0EE4">
      <w:start w:val="1"/>
      <w:numFmt w:val="bullet"/>
      <w:lvlText w:val=""/>
      <w:lvlJc w:val="left"/>
      <w:pPr>
        <w:ind w:left="2880" w:hanging="360"/>
      </w:pPr>
      <w:rPr>
        <w:rFonts w:ascii="Symbol" w:hAnsi="Symbol" w:cs="Symbol" w:hint="default"/>
      </w:rPr>
    </w:lvl>
    <w:lvl w:ilvl="4" w:tplc="A3F2FD92">
      <w:start w:val="1"/>
      <w:numFmt w:val="bullet"/>
      <w:lvlText w:val="o"/>
      <w:lvlJc w:val="left"/>
      <w:pPr>
        <w:ind w:left="3600" w:hanging="360"/>
      </w:pPr>
      <w:rPr>
        <w:rFonts w:ascii="Courier New" w:hAnsi="Courier New" w:cs="Courier New" w:hint="default"/>
      </w:rPr>
    </w:lvl>
    <w:lvl w:ilvl="5" w:tplc="6FD0D700">
      <w:start w:val="1"/>
      <w:numFmt w:val="bullet"/>
      <w:lvlText w:val=""/>
      <w:lvlJc w:val="left"/>
      <w:pPr>
        <w:ind w:left="4320" w:hanging="360"/>
      </w:pPr>
      <w:rPr>
        <w:rFonts w:ascii="Wingdings" w:hAnsi="Wingdings" w:cs="Wingdings" w:hint="default"/>
      </w:rPr>
    </w:lvl>
    <w:lvl w:ilvl="6" w:tplc="9B06C760">
      <w:start w:val="1"/>
      <w:numFmt w:val="bullet"/>
      <w:lvlText w:val=""/>
      <w:lvlJc w:val="left"/>
      <w:pPr>
        <w:ind w:left="5040" w:hanging="360"/>
      </w:pPr>
      <w:rPr>
        <w:rFonts w:ascii="Symbol" w:hAnsi="Symbol" w:cs="Symbol" w:hint="default"/>
      </w:rPr>
    </w:lvl>
    <w:lvl w:ilvl="7" w:tplc="2146E650">
      <w:start w:val="1"/>
      <w:numFmt w:val="bullet"/>
      <w:lvlText w:val="o"/>
      <w:lvlJc w:val="left"/>
      <w:pPr>
        <w:ind w:left="5760" w:hanging="360"/>
      </w:pPr>
      <w:rPr>
        <w:rFonts w:ascii="Courier New" w:hAnsi="Courier New" w:cs="Courier New" w:hint="default"/>
      </w:rPr>
    </w:lvl>
    <w:lvl w:ilvl="8" w:tplc="2A2AFCD0">
      <w:start w:val="1"/>
      <w:numFmt w:val="bullet"/>
      <w:lvlText w:val=""/>
      <w:lvlJc w:val="left"/>
      <w:pPr>
        <w:ind w:left="6480" w:hanging="360"/>
      </w:pPr>
      <w:rPr>
        <w:rFonts w:ascii="Wingdings" w:hAnsi="Wingdings" w:cs="Wingdings" w:hint="default"/>
      </w:rPr>
    </w:lvl>
  </w:abstractNum>
  <w:abstractNum w:abstractNumId="34" w15:restartNumberingAfterBreak="0">
    <w:nsid w:val="4A21172F"/>
    <w:multiLevelType w:val="hybridMultilevel"/>
    <w:tmpl w:val="3DE4A430"/>
    <w:lvl w:ilvl="0" w:tplc="4A169600">
      <w:start w:val="1"/>
      <w:numFmt w:val="bullet"/>
      <w:lvlText w:val=""/>
      <w:lvlJc w:val="left"/>
      <w:pPr>
        <w:ind w:left="720" w:hanging="360"/>
      </w:pPr>
      <w:rPr>
        <w:rFonts w:ascii="Symbol" w:hAnsi="Symbol" w:cs="Symbol" w:hint="default"/>
        <w:sz w:val="18"/>
        <w:szCs w:val="18"/>
      </w:rPr>
    </w:lvl>
    <w:lvl w:ilvl="1" w:tplc="1A626D18">
      <w:start w:val="1"/>
      <w:numFmt w:val="bullet"/>
      <w:lvlText w:val="o"/>
      <w:lvlJc w:val="left"/>
      <w:pPr>
        <w:ind w:left="1440" w:hanging="360"/>
      </w:pPr>
      <w:rPr>
        <w:rFonts w:ascii="Courier New" w:hAnsi="Courier New" w:cs="Courier New" w:hint="default"/>
      </w:rPr>
    </w:lvl>
    <w:lvl w:ilvl="2" w:tplc="C01C865C">
      <w:start w:val="1"/>
      <w:numFmt w:val="bullet"/>
      <w:lvlText w:val=""/>
      <w:lvlJc w:val="left"/>
      <w:pPr>
        <w:ind w:left="2160" w:hanging="360"/>
      </w:pPr>
      <w:rPr>
        <w:rFonts w:ascii="Wingdings" w:hAnsi="Wingdings" w:cs="Wingdings" w:hint="default"/>
      </w:rPr>
    </w:lvl>
    <w:lvl w:ilvl="3" w:tplc="22603BAC">
      <w:start w:val="1"/>
      <w:numFmt w:val="bullet"/>
      <w:lvlText w:val=""/>
      <w:lvlJc w:val="left"/>
      <w:pPr>
        <w:ind w:left="2880" w:hanging="360"/>
      </w:pPr>
      <w:rPr>
        <w:rFonts w:ascii="Symbol" w:hAnsi="Symbol" w:cs="Symbol" w:hint="default"/>
      </w:rPr>
    </w:lvl>
    <w:lvl w:ilvl="4" w:tplc="9322126A">
      <w:start w:val="1"/>
      <w:numFmt w:val="bullet"/>
      <w:lvlText w:val="o"/>
      <w:lvlJc w:val="left"/>
      <w:pPr>
        <w:ind w:left="3600" w:hanging="360"/>
      </w:pPr>
      <w:rPr>
        <w:rFonts w:ascii="Courier New" w:hAnsi="Courier New" w:cs="Courier New" w:hint="default"/>
      </w:rPr>
    </w:lvl>
    <w:lvl w:ilvl="5" w:tplc="CB843F6A">
      <w:start w:val="1"/>
      <w:numFmt w:val="bullet"/>
      <w:lvlText w:val=""/>
      <w:lvlJc w:val="left"/>
      <w:pPr>
        <w:ind w:left="4320" w:hanging="360"/>
      </w:pPr>
      <w:rPr>
        <w:rFonts w:ascii="Wingdings" w:hAnsi="Wingdings" w:cs="Wingdings" w:hint="default"/>
      </w:rPr>
    </w:lvl>
    <w:lvl w:ilvl="6" w:tplc="5170C01C">
      <w:start w:val="1"/>
      <w:numFmt w:val="bullet"/>
      <w:lvlText w:val=""/>
      <w:lvlJc w:val="left"/>
      <w:pPr>
        <w:ind w:left="5040" w:hanging="360"/>
      </w:pPr>
      <w:rPr>
        <w:rFonts w:ascii="Symbol" w:hAnsi="Symbol" w:cs="Symbol" w:hint="default"/>
      </w:rPr>
    </w:lvl>
    <w:lvl w:ilvl="7" w:tplc="96162E22">
      <w:start w:val="1"/>
      <w:numFmt w:val="bullet"/>
      <w:lvlText w:val="o"/>
      <w:lvlJc w:val="left"/>
      <w:pPr>
        <w:ind w:left="5760" w:hanging="360"/>
      </w:pPr>
      <w:rPr>
        <w:rFonts w:ascii="Courier New" w:hAnsi="Courier New" w:cs="Courier New" w:hint="default"/>
      </w:rPr>
    </w:lvl>
    <w:lvl w:ilvl="8" w:tplc="16A2B770">
      <w:start w:val="1"/>
      <w:numFmt w:val="bullet"/>
      <w:lvlText w:val=""/>
      <w:lvlJc w:val="left"/>
      <w:pPr>
        <w:ind w:left="6480" w:hanging="360"/>
      </w:pPr>
      <w:rPr>
        <w:rFonts w:ascii="Wingdings" w:hAnsi="Wingdings" w:cs="Wingdings" w:hint="default"/>
      </w:rPr>
    </w:lvl>
  </w:abstractNum>
  <w:abstractNum w:abstractNumId="35" w15:restartNumberingAfterBreak="0">
    <w:nsid w:val="4A9201D3"/>
    <w:multiLevelType w:val="hybridMultilevel"/>
    <w:tmpl w:val="453ECEB8"/>
    <w:lvl w:ilvl="0" w:tplc="103C3D1E">
      <w:start w:val="5"/>
      <w:numFmt w:val="lowerLetter"/>
      <w:lvlText w:val="%1."/>
      <w:lvlJc w:val="left"/>
      <w:pPr>
        <w:ind w:left="720" w:hanging="360"/>
      </w:pPr>
      <w:rPr>
        <w:rFonts w:ascii="Arial" w:hAnsi="Arial" w:cs="Arial" w:hint="default"/>
        <w:sz w:val="18"/>
        <w:szCs w:val="18"/>
      </w:rPr>
    </w:lvl>
    <w:lvl w:ilvl="1" w:tplc="F47022C6">
      <w:start w:val="1"/>
      <w:numFmt w:val="lowerLetter"/>
      <w:lvlText w:val="%2."/>
      <w:lvlJc w:val="left"/>
      <w:pPr>
        <w:ind w:left="1440" w:hanging="360"/>
      </w:pPr>
    </w:lvl>
    <w:lvl w:ilvl="2" w:tplc="8C982988">
      <w:start w:val="1"/>
      <w:numFmt w:val="lowerLetter"/>
      <w:lvlText w:val="%3."/>
      <w:lvlJc w:val="left"/>
      <w:pPr>
        <w:ind w:left="2160" w:hanging="360"/>
      </w:pPr>
    </w:lvl>
    <w:lvl w:ilvl="3" w:tplc="96F485DE">
      <w:start w:val="1"/>
      <w:numFmt w:val="lowerLetter"/>
      <w:lvlText w:val="%4."/>
      <w:lvlJc w:val="left"/>
      <w:pPr>
        <w:ind w:left="2880" w:hanging="360"/>
      </w:pPr>
    </w:lvl>
    <w:lvl w:ilvl="4" w:tplc="376EE058">
      <w:start w:val="1"/>
      <w:numFmt w:val="lowerLetter"/>
      <w:lvlText w:val="%5."/>
      <w:lvlJc w:val="left"/>
      <w:pPr>
        <w:ind w:left="3600" w:hanging="360"/>
      </w:pPr>
    </w:lvl>
    <w:lvl w:ilvl="5" w:tplc="3E301BC2">
      <w:start w:val="1"/>
      <w:numFmt w:val="lowerLetter"/>
      <w:lvlText w:val="%6."/>
      <w:lvlJc w:val="left"/>
      <w:pPr>
        <w:ind w:left="4320" w:hanging="360"/>
      </w:pPr>
    </w:lvl>
    <w:lvl w:ilvl="6" w:tplc="491667D0">
      <w:start w:val="1"/>
      <w:numFmt w:val="lowerLetter"/>
      <w:lvlText w:val="%7."/>
      <w:lvlJc w:val="left"/>
      <w:pPr>
        <w:ind w:left="5040" w:hanging="360"/>
      </w:pPr>
    </w:lvl>
    <w:lvl w:ilvl="7" w:tplc="272C0CA2">
      <w:start w:val="1"/>
      <w:numFmt w:val="lowerLetter"/>
      <w:lvlText w:val="%8."/>
      <w:lvlJc w:val="left"/>
      <w:pPr>
        <w:ind w:left="5760" w:hanging="360"/>
      </w:pPr>
    </w:lvl>
    <w:lvl w:ilvl="8" w:tplc="0A3CEDFA">
      <w:start w:val="1"/>
      <w:numFmt w:val="lowerLetter"/>
      <w:lvlText w:val="%9."/>
      <w:lvlJc w:val="left"/>
      <w:pPr>
        <w:ind w:left="6480" w:hanging="360"/>
      </w:pPr>
    </w:lvl>
  </w:abstractNum>
  <w:abstractNum w:abstractNumId="36" w15:restartNumberingAfterBreak="0">
    <w:nsid w:val="4B647342"/>
    <w:multiLevelType w:val="hybridMultilevel"/>
    <w:tmpl w:val="1146FA0C"/>
    <w:lvl w:ilvl="0" w:tplc="20966794">
      <w:start w:val="1"/>
      <w:numFmt w:val="bullet"/>
      <w:lvlText w:val=""/>
      <w:lvlJc w:val="left"/>
      <w:pPr>
        <w:ind w:left="720" w:hanging="360"/>
      </w:pPr>
      <w:rPr>
        <w:rFonts w:ascii="Symbol" w:hAnsi="Symbol" w:cs="Symbol" w:hint="default"/>
        <w:sz w:val="18"/>
        <w:szCs w:val="18"/>
      </w:rPr>
    </w:lvl>
    <w:lvl w:ilvl="1" w:tplc="25047DAA">
      <w:start w:val="1"/>
      <w:numFmt w:val="bullet"/>
      <w:lvlText w:val="o"/>
      <w:lvlJc w:val="left"/>
      <w:pPr>
        <w:ind w:left="1440" w:hanging="360"/>
      </w:pPr>
      <w:rPr>
        <w:rFonts w:ascii="Courier New" w:hAnsi="Courier New" w:cs="Courier New" w:hint="default"/>
      </w:rPr>
    </w:lvl>
    <w:lvl w:ilvl="2" w:tplc="7D909BE6">
      <w:start w:val="1"/>
      <w:numFmt w:val="bullet"/>
      <w:lvlText w:val=""/>
      <w:lvlJc w:val="left"/>
      <w:pPr>
        <w:ind w:left="2160" w:hanging="360"/>
      </w:pPr>
      <w:rPr>
        <w:rFonts w:ascii="Wingdings" w:hAnsi="Wingdings" w:cs="Wingdings" w:hint="default"/>
      </w:rPr>
    </w:lvl>
    <w:lvl w:ilvl="3" w:tplc="7428A286">
      <w:start w:val="1"/>
      <w:numFmt w:val="bullet"/>
      <w:lvlText w:val=""/>
      <w:lvlJc w:val="left"/>
      <w:pPr>
        <w:ind w:left="2880" w:hanging="360"/>
      </w:pPr>
      <w:rPr>
        <w:rFonts w:ascii="Symbol" w:hAnsi="Symbol" w:cs="Symbol" w:hint="default"/>
      </w:rPr>
    </w:lvl>
    <w:lvl w:ilvl="4" w:tplc="84C4E86A">
      <w:start w:val="1"/>
      <w:numFmt w:val="bullet"/>
      <w:lvlText w:val="o"/>
      <w:lvlJc w:val="left"/>
      <w:pPr>
        <w:ind w:left="3600" w:hanging="360"/>
      </w:pPr>
      <w:rPr>
        <w:rFonts w:ascii="Courier New" w:hAnsi="Courier New" w:cs="Courier New" w:hint="default"/>
      </w:rPr>
    </w:lvl>
    <w:lvl w:ilvl="5" w:tplc="E8604412">
      <w:start w:val="1"/>
      <w:numFmt w:val="bullet"/>
      <w:lvlText w:val=""/>
      <w:lvlJc w:val="left"/>
      <w:pPr>
        <w:ind w:left="4320" w:hanging="360"/>
      </w:pPr>
      <w:rPr>
        <w:rFonts w:ascii="Wingdings" w:hAnsi="Wingdings" w:cs="Wingdings" w:hint="default"/>
      </w:rPr>
    </w:lvl>
    <w:lvl w:ilvl="6" w:tplc="CF78D38C">
      <w:start w:val="1"/>
      <w:numFmt w:val="bullet"/>
      <w:lvlText w:val=""/>
      <w:lvlJc w:val="left"/>
      <w:pPr>
        <w:ind w:left="5040" w:hanging="360"/>
      </w:pPr>
      <w:rPr>
        <w:rFonts w:ascii="Symbol" w:hAnsi="Symbol" w:cs="Symbol" w:hint="default"/>
      </w:rPr>
    </w:lvl>
    <w:lvl w:ilvl="7" w:tplc="618E0706">
      <w:start w:val="1"/>
      <w:numFmt w:val="bullet"/>
      <w:lvlText w:val="o"/>
      <w:lvlJc w:val="left"/>
      <w:pPr>
        <w:ind w:left="5760" w:hanging="360"/>
      </w:pPr>
      <w:rPr>
        <w:rFonts w:ascii="Courier New" w:hAnsi="Courier New" w:cs="Courier New" w:hint="default"/>
      </w:rPr>
    </w:lvl>
    <w:lvl w:ilvl="8" w:tplc="C73277AE">
      <w:start w:val="1"/>
      <w:numFmt w:val="bullet"/>
      <w:lvlText w:val=""/>
      <w:lvlJc w:val="left"/>
      <w:pPr>
        <w:ind w:left="6480" w:hanging="360"/>
      </w:pPr>
      <w:rPr>
        <w:rFonts w:ascii="Wingdings" w:hAnsi="Wingdings" w:cs="Wingdings" w:hint="default"/>
      </w:rPr>
    </w:lvl>
  </w:abstractNum>
  <w:abstractNum w:abstractNumId="37" w15:restartNumberingAfterBreak="0">
    <w:nsid w:val="4BF70AD3"/>
    <w:multiLevelType w:val="hybridMultilevel"/>
    <w:tmpl w:val="4336C9A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D2B2707"/>
    <w:multiLevelType w:val="hybridMultilevel"/>
    <w:tmpl w:val="4336C9A6"/>
    <w:lvl w:ilvl="0" w:tplc="E8520EE2">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DA27BB8"/>
    <w:multiLevelType w:val="hybridMultilevel"/>
    <w:tmpl w:val="B19C24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F56AAB"/>
    <w:multiLevelType w:val="hybridMultilevel"/>
    <w:tmpl w:val="66E49240"/>
    <w:lvl w:ilvl="0" w:tplc="42C25D3E">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2E618B6"/>
    <w:multiLevelType w:val="hybridMultilevel"/>
    <w:tmpl w:val="B58E78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39F48A8"/>
    <w:multiLevelType w:val="hybridMultilevel"/>
    <w:tmpl w:val="379265E0"/>
    <w:lvl w:ilvl="0" w:tplc="BEF0AAF4">
      <w:start w:val="1"/>
      <w:numFmt w:val="bullet"/>
      <w:lvlText w:val=""/>
      <w:lvlJc w:val="left"/>
      <w:pPr>
        <w:ind w:left="720" w:hanging="360"/>
      </w:pPr>
      <w:rPr>
        <w:rFonts w:ascii="Symbol" w:hAnsi="Symbol" w:cs="Symbol" w:hint="default"/>
        <w:sz w:val="18"/>
        <w:szCs w:val="18"/>
      </w:rPr>
    </w:lvl>
    <w:lvl w:ilvl="1" w:tplc="FF32C0F8">
      <w:start w:val="1"/>
      <w:numFmt w:val="bullet"/>
      <w:lvlText w:val="o"/>
      <w:lvlJc w:val="left"/>
      <w:pPr>
        <w:ind w:left="1440" w:hanging="360"/>
      </w:pPr>
      <w:rPr>
        <w:rFonts w:ascii="Courier New" w:hAnsi="Courier New" w:cs="Courier New" w:hint="default"/>
      </w:rPr>
    </w:lvl>
    <w:lvl w:ilvl="2" w:tplc="5F06D784">
      <w:start w:val="1"/>
      <w:numFmt w:val="bullet"/>
      <w:lvlText w:val=""/>
      <w:lvlJc w:val="left"/>
      <w:pPr>
        <w:ind w:left="2160" w:hanging="360"/>
      </w:pPr>
      <w:rPr>
        <w:rFonts w:ascii="Wingdings" w:hAnsi="Wingdings" w:cs="Wingdings" w:hint="default"/>
      </w:rPr>
    </w:lvl>
    <w:lvl w:ilvl="3" w:tplc="97204B00">
      <w:start w:val="1"/>
      <w:numFmt w:val="bullet"/>
      <w:lvlText w:val=""/>
      <w:lvlJc w:val="left"/>
      <w:pPr>
        <w:ind w:left="2880" w:hanging="360"/>
      </w:pPr>
      <w:rPr>
        <w:rFonts w:ascii="Symbol" w:hAnsi="Symbol" w:cs="Symbol" w:hint="default"/>
      </w:rPr>
    </w:lvl>
    <w:lvl w:ilvl="4" w:tplc="D4B0E9B6">
      <w:start w:val="1"/>
      <w:numFmt w:val="bullet"/>
      <w:lvlText w:val="o"/>
      <w:lvlJc w:val="left"/>
      <w:pPr>
        <w:ind w:left="3600" w:hanging="360"/>
      </w:pPr>
      <w:rPr>
        <w:rFonts w:ascii="Courier New" w:hAnsi="Courier New" w:cs="Courier New" w:hint="default"/>
      </w:rPr>
    </w:lvl>
    <w:lvl w:ilvl="5" w:tplc="B26C7A70">
      <w:start w:val="1"/>
      <w:numFmt w:val="bullet"/>
      <w:lvlText w:val=""/>
      <w:lvlJc w:val="left"/>
      <w:pPr>
        <w:ind w:left="4320" w:hanging="360"/>
      </w:pPr>
      <w:rPr>
        <w:rFonts w:ascii="Wingdings" w:hAnsi="Wingdings" w:cs="Wingdings" w:hint="default"/>
      </w:rPr>
    </w:lvl>
    <w:lvl w:ilvl="6" w:tplc="AF1C60A2">
      <w:start w:val="1"/>
      <w:numFmt w:val="bullet"/>
      <w:lvlText w:val=""/>
      <w:lvlJc w:val="left"/>
      <w:pPr>
        <w:ind w:left="5040" w:hanging="360"/>
      </w:pPr>
      <w:rPr>
        <w:rFonts w:ascii="Symbol" w:hAnsi="Symbol" w:cs="Symbol" w:hint="default"/>
      </w:rPr>
    </w:lvl>
    <w:lvl w:ilvl="7" w:tplc="848EB766">
      <w:start w:val="1"/>
      <w:numFmt w:val="bullet"/>
      <w:lvlText w:val="o"/>
      <w:lvlJc w:val="left"/>
      <w:pPr>
        <w:ind w:left="5760" w:hanging="360"/>
      </w:pPr>
      <w:rPr>
        <w:rFonts w:ascii="Courier New" w:hAnsi="Courier New" w:cs="Courier New" w:hint="default"/>
      </w:rPr>
    </w:lvl>
    <w:lvl w:ilvl="8" w:tplc="3B50F5D8">
      <w:start w:val="1"/>
      <w:numFmt w:val="bullet"/>
      <w:lvlText w:val=""/>
      <w:lvlJc w:val="left"/>
      <w:pPr>
        <w:ind w:left="6480" w:hanging="360"/>
      </w:pPr>
      <w:rPr>
        <w:rFonts w:ascii="Wingdings" w:hAnsi="Wingdings" w:cs="Wingdings" w:hint="default"/>
      </w:rPr>
    </w:lvl>
  </w:abstractNum>
  <w:abstractNum w:abstractNumId="43" w15:restartNumberingAfterBreak="0">
    <w:nsid w:val="55916AF9"/>
    <w:multiLevelType w:val="hybridMultilevel"/>
    <w:tmpl w:val="530A3ABE"/>
    <w:lvl w:ilvl="0" w:tplc="E4D0AF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941678E"/>
    <w:multiLevelType w:val="hybridMultilevel"/>
    <w:tmpl w:val="1CBE23FC"/>
    <w:lvl w:ilvl="0" w:tplc="F606FA60">
      <w:start w:val="1"/>
      <w:numFmt w:val="bullet"/>
      <w:lvlText w:val=""/>
      <w:lvlJc w:val="left"/>
      <w:pPr>
        <w:ind w:left="720" w:hanging="360"/>
      </w:pPr>
      <w:rPr>
        <w:rFonts w:ascii="Symbol" w:hAnsi="Symbol" w:cs="Symbol" w:hint="default"/>
        <w:sz w:val="18"/>
        <w:szCs w:val="18"/>
      </w:rPr>
    </w:lvl>
    <w:lvl w:ilvl="1" w:tplc="F2983F04">
      <w:start w:val="1"/>
      <w:numFmt w:val="bullet"/>
      <w:lvlText w:val="o"/>
      <w:lvlJc w:val="left"/>
      <w:pPr>
        <w:ind w:left="1440" w:hanging="360"/>
      </w:pPr>
      <w:rPr>
        <w:rFonts w:ascii="Courier New" w:hAnsi="Courier New" w:cs="Courier New" w:hint="default"/>
      </w:rPr>
    </w:lvl>
    <w:lvl w:ilvl="2" w:tplc="DFA2E3CC">
      <w:start w:val="1"/>
      <w:numFmt w:val="bullet"/>
      <w:lvlText w:val=""/>
      <w:lvlJc w:val="left"/>
      <w:pPr>
        <w:ind w:left="2160" w:hanging="360"/>
      </w:pPr>
      <w:rPr>
        <w:rFonts w:ascii="Wingdings" w:hAnsi="Wingdings" w:cs="Wingdings" w:hint="default"/>
      </w:rPr>
    </w:lvl>
    <w:lvl w:ilvl="3" w:tplc="CEF4FF4A">
      <w:start w:val="1"/>
      <w:numFmt w:val="bullet"/>
      <w:lvlText w:val=""/>
      <w:lvlJc w:val="left"/>
      <w:pPr>
        <w:ind w:left="2880" w:hanging="360"/>
      </w:pPr>
      <w:rPr>
        <w:rFonts w:ascii="Symbol" w:hAnsi="Symbol" w:cs="Symbol" w:hint="default"/>
      </w:rPr>
    </w:lvl>
    <w:lvl w:ilvl="4" w:tplc="7AB630F6">
      <w:start w:val="1"/>
      <w:numFmt w:val="bullet"/>
      <w:lvlText w:val="o"/>
      <w:lvlJc w:val="left"/>
      <w:pPr>
        <w:ind w:left="3600" w:hanging="360"/>
      </w:pPr>
      <w:rPr>
        <w:rFonts w:ascii="Courier New" w:hAnsi="Courier New" w:cs="Courier New" w:hint="default"/>
      </w:rPr>
    </w:lvl>
    <w:lvl w:ilvl="5" w:tplc="D196EA5C">
      <w:start w:val="1"/>
      <w:numFmt w:val="bullet"/>
      <w:lvlText w:val=""/>
      <w:lvlJc w:val="left"/>
      <w:pPr>
        <w:ind w:left="4320" w:hanging="360"/>
      </w:pPr>
      <w:rPr>
        <w:rFonts w:ascii="Wingdings" w:hAnsi="Wingdings" w:cs="Wingdings" w:hint="default"/>
      </w:rPr>
    </w:lvl>
    <w:lvl w:ilvl="6" w:tplc="6402FE84">
      <w:start w:val="1"/>
      <w:numFmt w:val="bullet"/>
      <w:lvlText w:val=""/>
      <w:lvlJc w:val="left"/>
      <w:pPr>
        <w:ind w:left="5040" w:hanging="360"/>
      </w:pPr>
      <w:rPr>
        <w:rFonts w:ascii="Symbol" w:hAnsi="Symbol" w:cs="Symbol" w:hint="default"/>
      </w:rPr>
    </w:lvl>
    <w:lvl w:ilvl="7" w:tplc="9FF6225A">
      <w:start w:val="1"/>
      <w:numFmt w:val="bullet"/>
      <w:lvlText w:val="o"/>
      <w:lvlJc w:val="left"/>
      <w:pPr>
        <w:ind w:left="5760" w:hanging="360"/>
      </w:pPr>
      <w:rPr>
        <w:rFonts w:ascii="Courier New" w:hAnsi="Courier New" w:cs="Courier New" w:hint="default"/>
      </w:rPr>
    </w:lvl>
    <w:lvl w:ilvl="8" w:tplc="2D36BD0C">
      <w:start w:val="1"/>
      <w:numFmt w:val="bullet"/>
      <w:lvlText w:val=""/>
      <w:lvlJc w:val="left"/>
      <w:pPr>
        <w:ind w:left="6480" w:hanging="360"/>
      </w:pPr>
      <w:rPr>
        <w:rFonts w:ascii="Wingdings" w:hAnsi="Wingdings" w:cs="Wingdings" w:hint="default"/>
      </w:rPr>
    </w:lvl>
  </w:abstractNum>
  <w:abstractNum w:abstractNumId="45" w15:restartNumberingAfterBreak="0">
    <w:nsid w:val="5A3142A3"/>
    <w:multiLevelType w:val="hybridMultilevel"/>
    <w:tmpl w:val="0526BF04"/>
    <w:lvl w:ilvl="0" w:tplc="FFF26D8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BDA77E6"/>
    <w:multiLevelType w:val="hybridMultilevel"/>
    <w:tmpl w:val="F228699E"/>
    <w:lvl w:ilvl="0" w:tplc="5AEC8B56">
      <w:start w:val="1"/>
      <w:numFmt w:val="bullet"/>
      <w:lvlText w:val=""/>
      <w:lvlJc w:val="left"/>
      <w:pPr>
        <w:ind w:left="720" w:hanging="360"/>
      </w:pPr>
      <w:rPr>
        <w:rFonts w:ascii="Symbol" w:hAnsi="Symbol" w:cs="Symbol" w:hint="default"/>
        <w:sz w:val="18"/>
        <w:szCs w:val="18"/>
      </w:rPr>
    </w:lvl>
    <w:lvl w:ilvl="1" w:tplc="C270F27E">
      <w:start w:val="1"/>
      <w:numFmt w:val="bullet"/>
      <w:lvlText w:val="o"/>
      <w:lvlJc w:val="left"/>
      <w:pPr>
        <w:ind w:left="1440" w:hanging="360"/>
      </w:pPr>
      <w:rPr>
        <w:rFonts w:ascii="Courier New" w:hAnsi="Courier New" w:cs="Courier New" w:hint="default"/>
      </w:rPr>
    </w:lvl>
    <w:lvl w:ilvl="2" w:tplc="853A965E">
      <w:start w:val="1"/>
      <w:numFmt w:val="bullet"/>
      <w:lvlText w:val=""/>
      <w:lvlJc w:val="left"/>
      <w:pPr>
        <w:ind w:left="2160" w:hanging="360"/>
      </w:pPr>
      <w:rPr>
        <w:rFonts w:ascii="Wingdings" w:hAnsi="Wingdings" w:cs="Wingdings" w:hint="default"/>
      </w:rPr>
    </w:lvl>
    <w:lvl w:ilvl="3" w:tplc="43D6B606">
      <w:start w:val="1"/>
      <w:numFmt w:val="bullet"/>
      <w:lvlText w:val=""/>
      <w:lvlJc w:val="left"/>
      <w:pPr>
        <w:ind w:left="2880" w:hanging="360"/>
      </w:pPr>
      <w:rPr>
        <w:rFonts w:ascii="Symbol" w:hAnsi="Symbol" w:cs="Symbol" w:hint="default"/>
      </w:rPr>
    </w:lvl>
    <w:lvl w:ilvl="4" w:tplc="77C06CB2">
      <w:start w:val="1"/>
      <w:numFmt w:val="bullet"/>
      <w:lvlText w:val="o"/>
      <w:lvlJc w:val="left"/>
      <w:pPr>
        <w:ind w:left="3600" w:hanging="360"/>
      </w:pPr>
      <w:rPr>
        <w:rFonts w:ascii="Courier New" w:hAnsi="Courier New" w:cs="Courier New" w:hint="default"/>
      </w:rPr>
    </w:lvl>
    <w:lvl w:ilvl="5" w:tplc="89D06B52">
      <w:start w:val="1"/>
      <w:numFmt w:val="bullet"/>
      <w:lvlText w:val=""/>
      <w:lvlJc w:val="left"/>
      <w:pPr>
        <w:ind w:left="4320" w:hanging="360"/>
      </w:pPr>
      <w:rPr>
        <w:rFonts w:ascii="Wingdings" w:hAnsi="Wingdings" w:cs="Wingdings" w:hint="default"/>
      </w:rPr>
    </w:lvl>
    <w:lvl w:ilvl="6" w:tplc="C6E01398">
      <w:start w:val="1"/>
      <w:numFmt w:val="bullet"/>
      <w:lvlText w:val=""/>
      <w:lvlJc w:val="left"/>
      <w:pPr>
        <w:ind w:left="5040" w:hanging="360"/>
      </w:pPr>
      <w:rPr>
        <w:rFonts w:ascii="Symbol" w:hAnsi="Symbol" w:cs="Symbol" w:hint="default"/>
      </w:rPr>
    </w:lvl>
    <w:lvl w:ilvl="7" w:tplc="EDC06818">
      <w:start w:val="1"/>
      <w:numFmt w:val="bullet"/>
      <w:lvlText w:val="o"/>
      <w:lvlJc w:val="left"/>
      <w:pPr>
        <w:ind w:left="5760" w:hanging="360"/>
      </w:pPr>
      <w:rPr>
        <w:rFonts w:ascii="Courier New" w:hAnsi="Courier New" w:cs="Courier New" w:hint="default"/>
      </w:rPr>
    </w:lvl>
    <w:lvl w:ilvl="8" w:tplc="D72C4406">
      <w:start w:val="1"/>
      <w:numFmt w:val="bullet"/>
      <w:lvlText w:val=""/>
      <w:lvlJc w:val="left"/>
      <w:pPr>
        <w:ind w:left="6480" w:hanging="360"/>
      </w:pPr>
      <w:rPr>
        <w:rFonts w:ascii="Wingdings" w:hAnsi="Wingdings" w:cs="Wingdings" w:hint="default"/>
      </w:rPr>
    </w:lvl>
  </w:abstractNum>
  <w:abstractNum w:abstractNumId="47" w15:restartNumberingAfterBreak="0">
    <w:nsid w:val="5C4A56DD"/>
    <w:multiLevelType w:val="hybridMultilevel"/>
    <w:tmpl w:val="E9E6BE90"/>
    <w:lvl w:ilvl="0" w:tplc="48FEAAAA">
      <w:start w:val="1"/>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832213"/>
    <w:multiLevelType w:val="hybridMultilevel"/>
    <w:tmpl w:val="BD889D72"/>
    <w:lvl w:ilvl="0" w:tplc="94D2DA06">
      <w:start w:val="1"/>
      <w:numFmt w:val="bullet"/>
      <w:lvlText w:val=""/>
      <w:lvlJc w:val="left"/>
      <w:pPr>
        <w:ind w:left="720" w:hanging="360"/>
      </w:pPr>
      <w:rPr>
        <w:rFonts w:ascii="Symbol" w:hAnsi="Symbol" w:cs="Symbol" w:hint="default"/>
        <w:sz w:val="18"/>
        <w:szCs w:val="18"/>
      </w:rPr>
    </w:lvl>
    <w:lvl w:ilvl="1" w:tplc="B6EC1606">
      <w:start w:val="1"/>
      <w:numFmt w:val="bullet"/>
      <w:lvlText w:val="o"/>
      <w:lvlJc w:val="left"/>
      <w:pPr>
        <w:ind w:left="1440" w:hanging="360"/>
      </w:pPr>
      <w:rPr>
        <w:rFonts w:ascii="Courier New" w:hAnsi="Courier New" w:cs="Courier New" w:hint="default"/>
      </w:rPr>
    </w:lvl>
    <w:lvl w:ilvl="2" w:tplc="5DA4DA4C">
      <w:start w:val="1"/>
      <w:numFmt w:val="bullet"/>
      <w:lvlText w:val=""/>
      <w:lvlJc w:val="left"/>
      <w:pPr>
        <w:ind w:left="2160" w:hanging="360"/>
      </w:pPr>
      <w:rPr>
        <w:rFonts w:ascii="Wingdings" w:hAnsi="Wingdings" w:cs="Wingdings" w:hint="default"/>
      </w:rPr>
    </w:lvl>
    <w:lvl w:ilvl="3" w:tplc="1FBA6DAC">
      <w:start w:val="1"/>
      <w:numFmt w:val="bullet"/>
      <w:lvlText w:val=""/>
      <w:lvlJc w:val="left"/>
      <w:pPr>
        <w:ind w:left="2880" w:hanging="360"/>
      </w:pPr>
      <w:rPr>
        <w:rFonts w:ascii="Symbol" w:hAnsi="Symbol" w:cs="Symbol" w:hint="default"/>
      </w:rPr>
    </w:lvl>
    <w:lvl w:ilvl="4" w:tplc="EEB422BE">
      <w:start w:val="1"/>
      <w:numFmt w:val="bullet"/>
      <w:lvlText w:val="o"/>
      <w:lvlJc w:val="left"/>
      <w:pPr>
        <w:ind w:left="3600" w:hanging="360"/>
      </w:pPr>
      <w:rPr>
        <w:rFonts w:ascii="Courier New" w:hAnsi="Courier New" w:cs="Courier New" w:hint="default"/>
      </w:rPr>
    </w:lvl>
    <w:lvl w:ilvl="5" w:tplc="2ED88C5E">
      <w:start w:val="1"/>
      <w:numFmt w:val="bullet"/>
      <w:lvlText w:val=""/>
      <w:lvlJc w:val="left"/>
      <w:pPr>
        <w:ind w:left="4320" w:hanging="360"/>
      </w:pPr>
      <w:rPr>
        <w:rFonts w:ascii="Wingdings" w:hAnsi="Wingdings" w:cs="Wingdings" w:hint="default"/>
      </w:rPr>
    </w:lvl>
    <w:lvl w:ilvl="6" w:tplc="63E02346">
      <w:start w:val="1"/>
      <w:numFmt w:val="bullet"/>
      <w:lvlText w:val=""/>
      <w:lvlJc w:val="left"/>
      <w:pPr>
        <w:ind w:left="5040" w:hanging="360"/>
      </w:pPr>
      <w:rPr>
        <w:rFonts w:ascii="Symbol" w:hAnsi="Symbol" w:cs="Symbol" w:hint="default"/>
      </w:rPr>
    </w:lvl>
    <w:lvl w:ilvl="7" w:tplc="BB02C8F6">
      <w:start w:val="1"/>
      <w:numFmt w:val="bullet"/>
      <w:lvlText w:val="o"/>
      <w:lvlJc w:val="left"/>
      <w:pPr>
        <w:ind w:left="5760" w:hanging="360"/>
      </w:pPr>
      <w:rPr>
        <w:rFonts w:ascii="Courier New" w:hAnsi="Courier New" w:cs="Courier New" w:hint="default"/>
      </w:rPr>
    </w:lvl>
    <w:lvl w:ilvl="8" w:tplc="28C803B4">
      <w:start w:val="1"/>
      <w:numFmt w:val="bullet"/>
      <w:lvlText w:val=""/>
      <w:lvlJc w:val="left"/>
      <w:pPr>
        <w:ind w:left="6480" w:hanging="360"/>
      </w:pPr>
      <w:rPr>
        <w:rFonts w:ascii="Wingdings" w:hAnsi="Wingdings" w:cs="Wingdings" w:hint="default"/>
      </w:rPr>
    </w:lvl>
  </w:abstractNum>
  <w:abstractNum w:abstractNumId="49" w15:restartNumberingAfterBreak="0">
    <w:nsid w:val="5DEC6BD4"/>
    <w:multiLevelType w:val="hybridMultilevel"/>
    <w:tmpl w:val="D8B89272"/>
    <w:lvl w:ilvl="0" w:tplc="BE266E7E">
      <w:start w:val="1"/>
      <w:numFmt w:val="bullet"/>
      <w:lvlText w:val=""/>
      <w:lvlJc w:val="left"/>
      <w:pPr>
        <w:ind w:left="720" w:hanging="360"/>
      </w:pPr>
      <w:rPr>
        <w:rFonts w:ascii="Symbol" w:hAnsi="Symbol" w:cs="Symbol" w:hint="default"/>
        <w:sz w:val="18"/>
        <w:szCs w:val="18"/>
      </w:rPr>
    </w:lvl>
    <w:lvl w:ilvl="1" w:tplc="57E68EE6">
      <w:start w:val="1"/>
      <w:numFmt w:val="bullet"/>
      <w:lvlText w:val="o"/>
      <w:lvlJc w:val="left"/>
      <w:pPr>
        <w:ind w:left="1440" w:hanging="360"/>
      </w:pPr>
      <w:rPr>
        <w:rFonts w:ascii="Courier New" w:hAnsi="Courier New" w:cs="Courier New" w:hint="default"/>
      </w:rPr>
    </w:lvl>
    <w:lvl w:ilvl="2" w:tplc="B4F6EBB0">
      <w:start w:val="1"/>
      <w:numFmt w:val="bullet"/>
      <w:lvlText w:val=""/>
      <w:lvlJc w:val="left"/>
      <w:pPr>
        <w:ind w:left="2160" w:hanging="360"/>
      </w:pPr>
      <w:rPr>
        <w:rFonts w:ascii="Wingdings" w:hAnsi="Wingdings" w:cs="Wingdings" w:hint="default"/>
      </w:rPr>
    </w:lvl>
    <w:lvl w:ilvl="3" w:tplc="85E650F4">
      <w:start w:val="1"/>
      <w:numFmt w:val="bullet"/>
      <w:lvlText w:val=""/>
      <w:lvlJc w:val="left"/>
      <w:pPr>
        <w:ind w:left="2880" w:hanging="360"/>
      </w:pPr>
      <w:rPr>
        <w:rFonts w:ascii="Symbol" w:hAnsi="Symbol" w:cs="Symbol" w:hint="default"/>
      </w:rPr>
    </w:lvl>
    <w:lvl w:ilvl="4" w:tplc="2BA4811A">
      <w:start w:val="1"/>
      <w:numFmt w:val="bullet"/>
      <w:lvlText w:val="o"/>
      <w:lvlJc w:val="left"/>
      <w:pPr>
        <w:ind w:left="3600" w:hanging="360"/>
      </w:pPr>
      <w:rPr>
        <w:rFonts w:ascii="Courier New" w:hAnsi="Courier New" w:cs="Courier New" w:hint="default"/>
      </w:rPr>
    </w:lvl>
    <w:lvl w:ilvl="5" w:tplc="228A4E1A">
      <w:start w:val="1"/>
      <w:numFmt w:val="bullet"/>
      <w:lvlText w:val=""/>
      <w:lvlJc w:val="left"/>
      <w:pPr>
        <w:ind w:left="4320" w:hanging="360"/>
      </w:pPr>
      <w:rPr>
        <w:rFonts w:ascii="Wingdings" w:hAnsi="Wingdings" w:cs="Wingdings" w:hint="default"/>
      </w:rPr>
    </w:lvl>
    <w:lvl w:ilvl="6" w:tplc="A3E036CC">
      <w:start w:val="1"/>
      <w:numFmt w:val="bullet"/>
      <w:lvlText w:val=""/>
      <w:lvlJc w:val="left"/>
      <w:pPr>
        <w:ind w:left="5040" w:hanging="360"/>
      </w:pPr>
      <w:rPr>
        <w:rFonts w:ascii="Symbol" w:hAnsi="Symbol" w:cs="Symbol" w:hint="default"/>
      </w:rPr>
    </w:lvl>
    <w:lvl w:ilvl="7" w:tplc="A81CB7A0">
      <w:start w:val="1"/>
      <w:numFmt w:val="bullet"/>
      <w:lvlText w:val="o"/>
      <w:lvlJc w:val="left"/>
      <w:pPr>
        <w:ind w:left="5760" w:hanging="360"/>
      </w:pPr>
      <w:rPr>
        <w:rFonts w:ascii="Courier New" w:hAnsi="Courier New" w:cs="Courier New" w:hint="default"/>
      </w:rPr>
    </w:lvl>
    <w:lvl w:ilvl="8" w:tplc="13BA4924">
      <w:start w:val="1"/>
      <w:numFmt w:val="bullet"/>
      <w:lvlText w:val=""/>
      <w:lvlJc w:val="left"/>
      <w:pPr>
        <w:ind w:left="6480" w:hanging="360"/>
      </w:pPr>
      <w:rPr>
        <w:rFonts w:ascii="Wingdings" w:hAnsi="Wingdings" w:cs="Wingdings" w:hint="default"/>
      </w:rPr>
    </w:lvl>
  </w:abstractNum>
  <w:abstractNum w:abstractNumId="50" w15:restartNumberingAfterBreak="0">
    <w:nsid w:val="60F8456B"/>
    <w:multiLevelType w:val="hybridMultilevel"/>
    <w:tmpl w:val="CBEA84EE"/>
    <w:lvl w:ilvl="0" w:tplc="0B786DBC">
      <w:start w:val="1"/>
      <w:numFmt w:val="bullet"/>
      <w:lvlText w:val=""/>
      <w:lvlJc w:val="left"/>
      <w:pPr>
        <w:ind w:left="720" w:hanging="360"/>
      </w:pPr>
      <w:rPr>
        <w:rFonts w:ascii="Symbol" w:hAnsi="Symbol" w:cs="Symbol" w:hint="default"/>
        <w:sz w:val="18"/>
        <w:szCs w:val="18"/>
      </w:rPr>
    </w:lvl>
    <w:lvl w:ilvl="1" w:tplc="4D74CFCE">
      <w:start w:val="1"/>
      <w:numFmt w:val="bullet"/>
      <w:lvlText w:val="o"/>
      <w:lvlJc w:val="left"/>
      <w:pPr>
        <w:ind w:left="1440" w:hanging="360"/>
      </w:pPr>
      <w:rPr>
        <w:rFonts w:ascii="Courier New" w:hAnsi="Courier New" w:cs="Courier New" w:hint="default"/>
      </w:rPr>
    </w:lvl>
    <w:lvl w:ilvl="2" w:tplc="90F0D95A">
      <w:start w:val="1"/>
      <w:numFmt w:val="bullet"/>
      <w:lvlText w:val=""/>
      <w:lvlJc w:val="left"/>
      <w:pPr>
        <w:ind w:left="2160" w:hanging="360"/>
      </w:pPr>
      <w:rPr>
        <w:rFonts w:ascii="Wingdings" w:hAnsi="Wingdings" w:cs="Wingdings" w:hint="default"/>
      </w:rPr>
    </w:lvl>
    <w:lvl w:ilvl="3" w:tplc="F84C3460">
      <w:start w:val="1"/>
      <w:numFmt w:val="bullet"/>
      <w:lvlText w:val=""/>
      <w:lvlJc w:val="left"/>
      <w:pPr>
        <w:ind w:left="2880" w:hanging="360"/>
      </w:pPr>
      <w:rPr>
        <w:rFonts w:ascii="Symbol" w:hAnsi="Symbol" w:cs="Symbol" w:hint="default"/>
      </w:rPr>
    </w:lvl>
    <w:lvl w:ilvl="4" w:tplc="B3E4E322">
      <w:start w:val="1"/>
      <w:numFmt w:val="bullet"/>
      <w:lvlText w:val="o"/>
      <w:lvlJc w:val="left"/>
      <w:pPr>
        <w:ind w:left="3600" w:hanging="360"/>
      </w:pPr>
      <w:rPr>
        <w:rFonts w:ascii="Courier New" w:hAnsi="Courier New" w:cs="Courier New" w:hint="default"/>
      </w:rPr>
    </w:lvl>
    <w:lvl w:ilvl="5" w:tplc="5116475C">
      <w:start w:val="1"/>
      <w:numFmt w:val="bullet"/>
      <w:lvlText w:val=""/>
      <w:lvlJc w:val="left"/>
      <w:pPr>
        <w:ind w:left="4320" w:hanging="360"/>
      </w:pPr>
      <w:rPr>
        <w:rFonts w:ascii="Wingdings" w:hAnsi="Wingdings" w:cs="Wingdings" w:hint="default"/>
      </w:rPr>
    </w:lvl>
    <w:lvl w:ilvl="6" w:tplc="FD66D556">
      <w:start w:val="1"/>
      <w:numFmt w:val="bullet"/>
      <w:lvlText w:val=""/>
      <w:lvlJc w:val="left"/>
      <w:pPr>
        <w:ind w:left="5040" w:hanging="360"/>
      </w:pPr>
      <w:rPr>
        <w:rFonts w:ascii="Symbol" w:hAnsi="Symbol" w:cs="Symbol" w:hint="default"/>
      </w:rPr>
    </w:lvl>
    <w:lvl w:ilvl="7" w:tplc="E1ECC3CA">
      <w:start w:val="1"/>
      <w:numFmt w:val="bullet"/>
      <w:lvlText w:val="o"/>
      <w:lvlJc w:val="left"/>
      <w:pPr>
        <w:ind w:left="5760" w:hanging="360"/>
      </w:pPr>
      <w:rPr>
        <w:rFonts w:ascii="Courier New" w:hAnsi="Courier New" w:cs="Courier New" w:hint="default"/>
      </w:rPr>
    </w:lvl>
    <w:lvl w:ilvl="8" w:tplc="B4C0BE6C">
      <w:start w:val="1"/>
      <w:numFmt w:val="bullet"/>
      <w:lvlText w:val=""/>
      <w:lvlJc w:val="left"/>
      <w:pPr>
        <w:ind w:left="6480" w:hanging="360"/>
      </w:pPr>
      <w:rPr>
        <w:rFonts w:ascii="Wingdings" w:hAnsi="Wingdings" w:cs="Wingdings" w:hint="default"/>
      </w:rPr>
    </w:lvl>
  </w:abstractNum>
  <w:abstractNum w:abstractNumId="51" w15:restartNumberingAfterBreak="0">
    <w:nsid w:val="628264CF"/>
    <w:multiLevelType w:val="hybridMultilevel"/>
    <w:tmpl w:val="3F064A92"/>
    <w:lvl w:ilvl="0" w:tplc="2AB48AE2">
      <w:start w:val="1"/>
      <w:numFmt w:val="bullet"/>
      <w:lvlText w:val=""/>
      <w:lvlJc w:val="left"/>
      <w:pPr>
        <w:ind w:left="720" w:hanging="360"/>
      </w:pPr>
      <w:rPr>
        <w:rFonts w:ascii="Symbol" w:hAnsi="Symbol" w:cs="Symbol" w:hint="default"/>
        <w:sz w:val="18"/>
        <w:szCs w:val="18"/>
      </w:rPr>
    </w:lvl>
    <w:lvl w:ilvl="1" w:tplc="92705994">
      <w:start w:val="1"/>
      <w:numFmt w:val="bullet"/>
      <w:lvlText w:val="o"/>
      <w:lvlJc w:val="left"/>
      <w:pPr>
        <w:ind w:left="1440" w:hanging="360"/>
      </w:pPr>
      <w:rPr>
        <w:rFonts w:ascii="Courier New" w:hAnsi="Courier New" w:cs="Courier New" w:hint="default"/>
      </w:rPr>
    </w:lvl>
    <w:lvl w:ilvl="2" w:tplc="1E1C79D4">
      <w:start w:val="1"/>
      <w:numFmt w:val="bullet"/>
      <w:lvlText w:val=""/>
      <w:lvlJc w:val="left"/>
      <w:pPr>
        <w:ind w:left="2160" w:hanging="360"/>
      </w:pPr>
      <w:rPr>
        <w:rFonts w:ascii="Wingdings" w:hAnsi="Wingdings" w:cs="Wingdings" w:hint="default"/>
      </w:rPr>
    </w:lvl>
    <w:lvl w:ilvl="3" w:tplc="3028B7AE">
      <w:start w:val="1"/>
      <w:numFmt w:val="bullet"/>
      <w:lvlText w:val=""/>
      <w:lvlJc w:val="left"/>
      <w:pPr>
        <w:ind w:left="2880" w:hanging="360"/>
      </w:pPr>
      <w:rPr>
        <w:rFonts w:ascii="Symbol" w:hAnsi="Symbol" w:cs="Symbol" w:hint="default"/>
      </w:rPr>
    </w:lvl>
    <w:lvl w:ilvl="4" w:tplc="2A043F76">
      <w:start w:val="1"/>
      <w:numFmt w:val="bullet"/>
      <w:lvlText w:val="o"/>
      <w:lvlJc w:val="left"/>
      <w:pPr>
        <w:ind w:left="3600" w:hanging="360"/>
      </w:pPr>
      <w:rPr>
        <w:rFonts w:ascii="Courier New" w:hAnsi="Courier New" w:cs="Courier New" w:hint="default"/>
      </w:rPr>
    </w:lvl>
    <w:lvl w:ilvl="5" w:tplc="EA56AC6C">
      <w:start w:val="1"/>
      <w:numFmt w:val="bullet"/>
      <w:lvlText w:val=""/>
      <w:lvlJc w:val="left"/>
      <w:pPr>
        <w:ind w:left="4320" w:hanging="360"/>
      </w:pPr>
      <w:rPr>
        <w:rFonts w:ascii="Wingdings" w:hAnsi="Wingdings" w:cs="Wingdings" w:hint="default"/>
      </w:rPr>
    </w:lvl>
    <w:lvl w:ilvl="6" w:tplc="46AA38C2">
      <w:start w:val="1"/>
      <w:numFmt w:val="bullet"/>
      <w:lvlText w:val=""/>
      <w:lvlJc w:val="left"/>
      <w:pPr>
        <w:ind w:left="5040" w:hanging="360"/>
      </w:pPr>
      <w:rPr>
        <w:rFonts w:ascii="Symbol" w:hAnsi="Symbol" w:cs="Symbol" w:hint="default"/>
      </w:rPr>
    </w:lvl>
    <w:lvl w:ilvl="7" w:tplc="F4D8848A">
      <w:start w:val="1"/>
      <w:numFmt w:val="bullet"/>
      <w:lvlText w:val="o"/>
      <w:lvlJc w:val="left"/>
      <w:pPr>
        <w:ind w:left="5760" w:hanging="360"/>
      </w:pPr>
      <w:rPr>
        <w:rFonts w:ascii="Courier New" w:hAnsi="Courier New" w:cs="Courier New" w:hint="default"/>
      </w:rPr>
    </w:lvl>
    <w:lvl w:ilvl="8" w:tplc="3D60DF7C">
      <w:start w:val="1"/>
      <w:numFmt w:val="bullet"/>
      <w:lvlText w:val=""/>
      <w:lvlJc w:val="left"/>
      <w:pPr>
        <w:ind w:left="6480" w:hanging="360"/>
      </w:pPr>
      <w:rPr>
        <w:rFonts w:ascii="Wingdings" w:hAnsi="Wingdings" w:cs="Wingdings" w:hint="default"/>
      </w:rPr>
    </w:lvl>
  </w:abstractNum>
  <w:abstractNum w:abstractNumId="52" w15:restartNumberingAfterBreak="0">
    <w:nsid w:val="6C4C7CD7"/>
    <w:multiLevelType w:val="hybridMultilevel"/>
    <w:tmpl w:val="31D28AE4"/>
    <w:lvl w:ilvl="0" w:tplc="C9C8B1E4">
      <w:start w:val="1"/>
      <w:numFmt w:val="bullet"/>
      <w:lvlText w:val=""/>
      <w:lvlJc w:val="left"/>
      <w:pPr>
        <w:ind w:left="720" w:hanging="360"/>
      </w:pPr>
      <w:rPr>
        <w:rFonts w:ascii="Symbol" w:hAnsi="Symbol" w:cs="Symbol" w:hint="default"/>
        <w:sz w:val="18"/>
        <w:szCs w:val="18"/>
      </w:rPr>
    </w:lvl>
    <w:lvl w:ilvl="1" w:tplc="1568AD60">
      <w:start w:val="1"/>
      <w:numFmt w:val="bullet"/>
      <w:lvlText w:val="o"/>
      <w:lvlJc w:val="left"/>
      <w:pPr>
        <w:ind w:left="1440" w:hanging="360"/>
      </w:pPr>
      <w:rPr>
        <w:rFonts w:ascii="Courier New" w:hAnsi="Courier New" w:cs="Courier New" w:hint="default"/>
      </w:rPr>
    </w:lvl>
    <w:lvl w:ilvl="2" w:tplc="A9E899F0">
      <w:start w:val="1"/>
      <w:numFmt w:val="bullet"/>
      <w:lvlText w:val=""/>
      <w:lvlJc w:val="left"/>
      <w:pPr>
        <w:ind w:left="2160" w:hanging="360"/>
      </w:pPr>
      <w:rPr>
        <w:rFonts w:ascii="Wingdings" w:hAnsi="Wingdings" w:cs="Wingdings" w:hint="default"/>
      </w:rPr>
    </w:lvl>
    <w:lvl w:ilvl="3" w:tplc="108C3BD6">
      <w:start w:val="1"/>
      <w:numFmt w:val="bullet"/>
      <w:lvlText w:val=""/>
      <w:lvlJc w:val="left"/>
      <w:pPr>
        <w:ind w:left="2880" w:hanging="360"/>
      </w:pPr>
      <w:rPr>
        <w:rFonts w:ascii="Symbol" w:hAnsi="Symbol" w:cs="Symbol" w:hint="default"/>
      </w:rPr>
    </w:lvl>
    <w:lvl w:ilvl="4" w:tplc="F9745B02">
      <w:start w:val="1"/>
      <w:numFmt w:val="bullet"/>
      <w:lvlText w:val="o"/>
      <w:lvlJc w:val="left"/>
      <w:pPr>
        <w:ind w:left="3600" w:hanging="360"/>
      </w:pPr>
      <w:rPr>
        <w:rFonts w:ascii="Courier New" w:hAnsi="Courier New" w:cs="Courier New" w:hint="default"/>
      </w:rPr>
    </w:lvl>
    <w:lvl w:ilvl="5" w:tplc="C3DED2A2">
      <w:start w:val="1"/>
      <w:numFmt w:val="bullet"/>
      <w:lvlText w:val=""/>
      <w:lvlJc w:val="left"/>
      <w:pPr>
        <w:ind w:left="4320" w:hanging="360"/>
      </w:pPr>
      <w:rPr>
        <w:rFonts w:ascii="Wingdings" w:hAnsi="Wingdings" w:cs="Wingdings" w:hint="default"/>
      </w:rPr>
    </w:lvl>
    <w:lvl w:ilvl="6" w:tplc="10E09DA0">
      <w:start w:val="1"/>
      <w:numFmt w:val="bullet"/>
      <w:lvlText w:val=""/>
      <w:lvlJc w:val="left"/>
      <w:pPr>
        <w:ind w:left="5040" w:hanging="360"/>
      </w:pPr>
      <w:rPr>
        <w:rFonts w:ascii="Symbol" w:hAnsi="Symbol" w:cs="Symbol" w:hint="default"/>
      </w:rPr>
    </w:lvl>
    <w:lvl w:ilvl="7" w:tplc="8E222ED4">
      <w:start w:val="1"/>
      <w:numFmt w:val="bullet"/>
      <w:lvlText w:val="o"/>
      <w:lvlJc w:val="left"/>
      <w:pPr>
        <w:ind w:left="5760" w:hanging="360"/>
      </w:pPr>
      <w:rPr>
        <w:rFonts w:ascii="Courier New" w:hAnsi="Courier New" w:cs="Courier New" w:hint="default"/>
      </w:rPr>
    </w:lvl>
    <w:lvl w:ilvl="8" w:tplc="DD0A73AC">
      <w:start w:val="1"/>
      <w:numFmt w:val="bullet"/>
      <w:lvlText w:val=""/>
      <w:lvlJc w:val="left"/>
      <w:pPr>
        <w:ind w:left="6480" w:hanging="360"/>
      </w:pPr>
      <w:rPr>
        <w:rFonts w:ascii="Wingdings" w:hAnsi="Wingdings" w:cs="Wingdings" w:hint="default"/>
      </w:rPr>
    </w:lvl>
  </w:abstractNum>
  <w:abstractNum w:abstractNumId="53" w15:restartNumberingAfterBreak="0">
    <w:nsid w:val="6C524F3D"/>
    <w:multiLevelType w:val="hybridMultilevel"/>
    <w:tmpl w:val="3780A27C"/>
    <w:lvl w:ilvl="0" w:tplc="E8326E14">
      <w:start w:val="1"/>
      <w:numFmt w:val="bullet"/>
      <w:lvlText w:val=""/>
      <w:lvlJc w:val="left"/>
      <w:pPr>
        <w:ind w:left="720" w:hanging="360"/>
      </w:pPr>
      <w:rPr>
        <w:rFonts w:ascii="Symbol" w:hAnsi="Symbol" w:cs="Symbol" w:hint="default"/>
        <w:sz w:val="18"/>
        <w:szCs w:val="18"/>
      </w:rPr>
    </w:lvl>
    <w:lvl w:ilvl="1" w:tplc="8FEAA784">
      <w:start w:val="1"/>
      <w:numFmt w:val="bullet"/>
      <w:lvlText w:val="o"/>
      <w:lvlJc w:val="left"/>
      <w:pPr>
        <w:ind w:left="1440" w:hanging="360"/>
      </w:pPr>
      <w:rPr>
        <w:rFonts w:ascii="Courier New" w:hAnsi="Courier New" w:cs="Courier New" w:hint="default"/>
      </w:rPr>
    </w:lvl>
    <w:lvl w:ilvl="2" w:tplc="FCD28842">
      <w:start w:val="1"/>
      <w:numFmt w:val="bullet"/>
      <w:lvlText w:val=""/>
      <w:lvlJc w:val="left"/>
      <w:pPr>
        <w:ind w:left="2160" w:hanging="360"/>
      </w:pPr>
      <w:rPr>
        <w:rFonts w:ascii="Wingdings" w:hAnsi="Wingdings" w:cs="Wingdings" w:hint="default"/>
      </w:rPr>
    </w:lvl>
    <w:lvl w:ilvl="3" w:tplc="CDF86226">
      <w:start w:val="1"/>
      <w:numFmt w:val="bullet"/>
      <w:lvlText w:val=""/>
      <w:lvlJc w:val="left"/>
      <w:pPr>
        <w:ind w:left="2880" w:hanging="360"/>
      </w:pPr>
      <w:rPr>
        <w:rFonts w:ascii="Symbol" w:hAnsi="Symbol" w:cs="Symbol" w:hint="default"/>
      </w:rPr>
    </w:lvl>
    <w:lvl w:ilvl="4" w:tplc="DEFE5B4C">
      <w:start w:val="1"/>
      <w:numFmt w:val="bullet"/>
      <w:lvlText w:val="o"/>
      <w:lvlJc w:val="left"/>
      <w:pPr>
        <w:ind w:left="3600" w:hanging="360"/>
      </w:pPr>
      <w:rPr>
        <w:rFonts w:ascii="Courier New" w:hAnsi="Courier New" w:cs="Courier New" w:hint="default"/>
      </w:rPr>
    </w:lvl>
    <w:lvl w:ilvl="5" w:tplc="D94CCBCA">
      <w:start w:val="1"/>
      <w:numFmt w:val="bullet"/>
      <w:lvlText w:val=""/>
      <w:lvlJc w:val="left"/>
      <w:pPr>
        <w:ind w:left="4320" w:hanging="360"/>
      </w:pPr>
      <w:rPr>
        <w:rFonts w:ascii="Wingdings" w:hAnsi="Wingdings" w:cs="Wingdings" w:hint="default"/>
      </w:rPr>
    </w:lvl>
    <w:lvl w:ilvl="6" w:tplc="8B585154">
      <w:start w:val="1"/>
      <w:numFmt w:val="bullet"/>
      <w:lvlText w:val=""/>
      <w:lvlJc w:val="left"/>
      <w:pPr>
        <w:ind w:left="5040" w:hanging="360"/>
      </w:pPr>
      <w:rPr>
        <w:rFonts w:ascii="Symbol" w:hAnsi="Symbol" w:cs="Symbol" w:hint="default"/>
      </w:rPr>
    </w:lvl>
    <w:lvl w:ilvl="7" w:tplc="8FFE93B8">
      <w:start w:val="1"/>
      <w:numFmt w:val="bullet"/>
      <w:lvlText w:val="o"/>
      <w:lvlJc w:val="left"/>
      <w:pPr>
        <w:ind w:left="5760" w:hanging="360"/>
      </w:pPr>
      <w:rPr>
        <w:rFonts w:ascii="Courier New" w:hAnsi="Courier New" w:cs="Courier New" w:hint="default"/>
      </w:rPr>
    </w:lvl>
    <w:lvl w:ilvl="8" w:tplc="67A833C2">
      <w:start w:val="1"/>
      <w:numFmt w:val="bullet"/>
      <w:lvlText w:val=""/>
      <w:lvlJc w:val="left"/>
      <w:pPr>
        <w:ind w:left="6480" w:hanging="360"/>
      </w:pPr>
      <w:rPr>
        <w:rFonts w:ascii="Wingdings" w:hAnsi="Wingdings" w:cs="Wingdings" w:hint="default"/>
      </w:rPr>
    </w:lvl>
  </w:abstractNum>
  <w:abstractNum w:abstractNumId="54" w15:restartNumberingAfterBreak="0">
    <w:nsid w:val="74431258"/>
    <w:multiLevelType w:val="hybridMultilevel"/>
    <w:tmpl w:val="F97E0A7A"/>
    <w:lvl w:ilvl="0" w:tplc="04240001">
      <w:start w:val="1"/>
      <w:numFmt w:val="bullet"/>
      <w:lvlText w:val=""/>
      <w:lvlJc w:val="left"/>
      <w:pPr>
        <w:ind w:left="1440" w:hanging="360"/>
      </w:pPr>
      <w:rPr>
        <w:rFonts w:ascii="Symbol" w:hAnsi="Symbol" w:hint="default"/>
        <w:color w:val="000000"/>
        <w:sz w:val="18"/>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5" w15:restartNumberingAfterBreak="0">
    <w:nsid w:val="758950BD"/>
    <w:multiLevelType w:val="hybridMultilevel"/>
    <w:tmpl w:val="888E0FB8"/>
    <w:lvl w:ilvl="0" w:tplc="F4865D7E">
      <w:start w:val="1"/>
      <w:numFmt w:val="bullet"/>
      <w:lvlText w:val=""/>
      <w:lvlJc w:val="left"/>
      <w:pPr>
        <w:ind w:left="720" w:hanging="360"/>
      </w:pPr>
      <w:rPr>
        <w:rFonts w:ascii="Symbol" w:hAnsi="Symbol" w:cs="Symbol" w:hint="default"/>
        <w:sz w:val="18"/>
        <w:szCs w:val="18"/>
      </w:rPr>
    </w:lvl>
    <w:lvl w:ilvl="1" w:tplc="C570CDE2">
      <w:start w:val="1"/>
      <w:numFmt w:val="bullet"/>
      <w:lvlText w:val="o"/>
      <w:lvlJc w:val="left"/>
      <w:pPr>
        <w:ind w:left="1440" w:hanging="360"/>
      </w:pPr>
      <w:rPr>
        <w:rFonts w:ascii="Courier New" w:hAnsi="Courier New" w:cs="Courier New" w:hint="default"/>
      </w:rPr>
    </w:lvl>
    <w:lvl w:ilvl="2" w:tplc="FEB65008">
      <w:start w:val="1"/>
      <w:numFmt w:val="bullet"/>
      <w:lvlText w:val=""/>
      <w:lvlJc w:val="left"/>
      <w:pPr>
        <w:ind w:left="2160" w:hanging="360"/>
      </w:pPr>
      <w:rPr>
        <w:rFonts w:ascii="Wingdings" w:hAnsi="Wingdings" w:cs="Wingdings" w:hint="default"/>
      </w:rPr>
    </w:lvl>
    <w:lvl w:ilvl="3" w:tplc="CA745B34">
      <w:start w:val="1"/>
      <w:numFmt w:val="bullet"/>
      <w:lvlText w:val=""/>
      <w:lvlJc w:val="left"/>
      <w:pPr>
        <w:ind w:left="2880" w:hanging="360"/>
      </w:pPr>
      <w:rPr>
        <w:rFonts w:ascii="Symbol" w:hAnsi="Symbol" w:cs="Symbol" w:hint="default"/>
      </w:rPr>
    </w:lvl>
    <w:lvl w:ilvl="4" w:tplc="6A8C091A">
      <w:start w:val="1"/>
      <w:numFmt w:val="bullet"/>
      <w:lvlText w:val="o"/>
      <w:lvlJc w:val="left"/>
      <w:pPr>
        <w:ind w:left="3600" w:hanging="360"/>
      </w:pPr>
      <w:rPr>
        <w:rFonts w:ascii="Courier New" w:hAnsi="Courier New" w:cs="Courier New" w:hint="default"/>
      </w:rPr>
    </w:lvl>
    <w:lvl w:ilvl="5" w:tplc="936E7A66">
      <w:start w:val="1"/>
      <w:numFmt w:val="bullet"/>
      <w:lvlText w:val=""/>
      <w:lvlJc w:val="left"/>
      <w:pPr>
        <w:ind w:left="4320" w:hanging="360"/>
      </w:pPr>
      <w:rPr>
        <w:rFonts w:ascii="Wingdings" w:hAnsi="Wingdings" w:cs="Wingdings" w:hint="default"/>
      </w:rPr>
    </w:lvl>
    <w:lvl w:ilvl="6" w:tplc="0BE6D24C">
      <w:start w:val="1"/>
      <w:numFmt w:val="bullet"/>
      <w:lvlText w:val=""/>
      <w:lvlJc w:val="left"/>
      <w:pPr>
        <w:ind w:left="5040" w:hanging="360"/>
      </w:pPr>
      <w:rPr>
        <w:rFonts w:ascii="Symbol" w:hAnsi="Symbol" w:cs="Symbol" w:hint="default"/>
      </w:rPr>
    </w:lvl>
    <w:lvl w:ilvl="7" w:tplc="57561768">
      <w:start w:val="1"/>
      <w:numFmt w:val="bullet"/>
      <w:lvlText w:val="o"/>
      <w:lvlJc w:val="left"/>
      <w:pPr>
        <w:ind w:left="5760" w:hanging="360"/>
      </w:pPr>
      <w:rPr>
        <w:rFonts w:ascii="Courier New" w:hAnsi="Courier New" w:cs="Courier New" w:hint="default"/>
      </w:rPr>
    </w:lvl>
    <w:lvl w:ilvl="8" w:tplc="6C34A150">
      <w:start w:val="1"/>
      <w:numFmt w:val="bullet"/>
      <w:lvlText w:val=""/>
      <w:lvlJc w:val="left"/>
      <w:pPr>
        <w:ind w:left="6480" w:hanging="360"/>
      </w:pPr>
      <w:rPr>
        <w:rFonts w:ascii="Wingdings" w:hAnsi="Wingdings" w:cs="Wingdings" w:hint="default"/>
      </w:rPr>
    </w:lvl>
  </w:abstractNum>
  <w:abstractNum w:abstractNumId="56" w15:restartNumberingAfterBreak="0">
    <w:nsid w:val="77CD4842"/>
    <w:multiLevelType w:val="hybridMultilevel"/>
    <w:tmpl w:val="726C0D54"/>
    <w:lvl w:ilvl="0" w:tplc="12D4CEF0">
      <w:numFmt w:val="bullet"/>
      <w:lvlText w:val="-"/>
      <w:lvlJc w:val="left"/>
      <w:pPr>
        <w:ind w:left="405" w:hanging="360"/>
      </w:pPr>
      <w:rPr>
        <w:rFonts w:ascii="Arial" w:eastAsia="Times New Roman" w:hAnsi="Arial" w:cs="Arial" w:hint="default"/>
        <w:color w:val="000000"/>
        <w:sz w:val="18"/>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57" w15:restartNumberingAfterBreak="0">
    <w:nsid w:val="7BC57CB1"/>
    <w:multiLevelType w:val="hybridMultilevel"/>
    <w:tmpl w:val="EB40BA62"/>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C4E7E4B"/>
    <w:multiLevelType w:val="hybridMultilevel"/>
    <w:tmpl w:val="505A161A"/>
    <w:lvl w:ilvl="0" w:tplc="6A363476">
      <w:start w:val="3000"/>
      <w:numFmt w:val="bullet"/>
      <w:lvlText w:val="-"/>
      <w:lvlJc w:val="left"/>
      <w:pPr>
        <w:ind w:left="420" w:hanging="360"/>
      </w:pPr>
      <w:rPr>
        <w:rFonts w:ascii="Helvetica" w:eastAsiaTheme="minorHAnsi" w:hAnsi="Helvetica" w:cs="Helvetic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9" w15:restartNumberingAfterBreak="0">
    <w:nsid w:val="7CFE7918"/>
    <w:multiLevelType w:val="hybridMultilevel"/>
    <w:tmpl w:val="DAEACACE"/>
    <w:lvl w:ilvl="0" w:tplc="B9F68B64">
      <w:start w:val="1"/>
      <w:numFmt w:val="lowerLetter"/>
      <w:lvlText w:val="%1."/>
      <w:lvlJc w:val="left"/>
      <w:pPr>
        <w:ind w:left="720" w:hanging="360"/>
      </w:pPr>
      <w:rPr>
        <w:rFonts w:ascii="Arial" w:hAnsi="Arial" w:cs="Arial" w:hint="default"/>
        <w:sz w:val="18"/>
        <w:szCs w:val="18"/>
      </w:rPr>
    </w:lvl>
    <w:lvl w:ilvl="1" w:tplc="EE4EA894">
      <w:start w:val="1"/>
      <w:numFmt w:val="lowerLetter"/>
      <w:lvlText w:val="%2."/>
      <w:lvlJc w:val="left"/>
      <w:pPr>
        <w:ind w:left="1440" w:hanging="360"/>
      </w:pPr>
    </w:lvl>
    <w:lvl w:ilvl="2" w:tplc="A124773A">
      <w:start w:val="1"/>
      <w:numFmt w:val="lowerLetter"/>
      <w:lvlText w:val="%3."/>
      <w:lvlJc w:val="left"/>
      <w:pPr>
        <w:ind w:left="2160" w:hanging="360"/>
      </w:pPr>
    </w:lvl>
    <w:lvl w:ilvl="3" w:tplc="8E8ABAC0">
      <w:start w:val="1"/>
      <w:numFmt w:val="lowerLetter"/>
      <w:lvlText w:val="%4."/>
      <w:lvlJc w:val="left"/>
      <w:pPr>
        <w:ind w:left="2880" w:hanging="360"/>
      </w:pPr>
    </w:lvl>
    <w:lvl w:ilvl="4" w:tplc="E4924C64">
      <w:start w:val="1"/>
      <w:numFmt w:val="lowerLetter"/>
      <w:lvlText w:val="%5."/>
      <w:lvlJc w:val="left"/>
      <w:pPr>
        <w:ind w:left="3600" w:hanging="360"/>
      </w:pPr>
    </w:lvl>
    <w:lvl w:ilvl="5" w:tplc="11B81EFE">
      <w:start w:val="1"/>
      <w:numFmt w:val="lowerLetter"/>
      <w:lvlText w:val="%6."/>
      <w:lvlJc w:val="left"/>
      <w:pPr>
        <w:ind w:left="4320" w:hanging="360"/>
      </w:pPr>
    </w:lvl>
    <w:lvl w:ilvl="6" w:tplc="3B163FEA">
      <w:start w:val="1"/>
      <w:numFmt w:val="lowerLetter"/>
      <w:lvlText w:val="%7."/>
      <w:lvlJc w:val="left"/>
      <w:pPr>
        <w:ind w:left="5040" w:hanging="360"/>
      </w:pPr>
    </w:lvl>
    <w:lvl w:ilvl="7" w:tplc="79EE2BE8">
      <w:start w:val="1"/>
      <w:numFmt w:val="lowerLetter"/>
      <w:lvlText w:val="%8."/>
      <w:lvlJc w:val="left"/>
      <w:pPr>
        <w:ind w:left="5760" w:hanging="360"/>
      </w:pPr>
    </w:lvl>
    <w:lvl w:ilvl="8" w:tplc="A6E8A6FE">
      <w:start w:val="1"/>
      <w:numFmt w:val="lowerLetter"/>
      <w:lvlText w:val="%9."/>
      <w:lvlJc w:val="left"/>
      <w:pPr>
        <w:ind w:left="6480" w:hanging="360"/>
      </w:pPr>
    </w:lvl>
  </w:abstractNum>
  <w:num w:numId="1" w16cid:durableId="1649557008">
    <w:abstractNumId w:val="33"/>
  </w:num>
  <w:num w:numId="2" w16cid:durableId="924416710">
    <w:abstractNumId w:val="55"/>
  </w:num>
  <w:num w:numId="3" w16cid:durableId="1578858995">
    <w:abstractNumId w:val="1"/>
  </w:num>
  <w:num w:numId="4" w16cid:durableId="2014721413">
    <w:abstractNumId w:val="51"/>
  </w:num>
  <w:num w:numId="5" w16cid:durableId="790586581">
    <w:abstractNumId w:val="24"/>
  </w:num>
  <w:num w:numId="6" w16cid:durableId="1826892770">
    <w:abstractNumId w:val="19"/>
  </w:num>
  <w:num w:numId="7" w16cid:durableId="137694939">
    <w:abstractNumId w:val="11"/>
  </w:num>
  <w:num w:numId="8" w16cid:durableId="162942511">
    <w:abstractNumId w:val="32"/>
  </w:num>
  <w:num w:numId="9" w16cid:durableId="658458077">
    <w:abstractNumId w:val="13"/>
  </w:num>
  <w:num w:numId="10" w16cid:durableId="197939452">
    <w:abstractNumId w:val="8"/>
  </w:num>
  <w:num w:numId="11" w16cid:durableId="1390037581">
    <w:abstractNumId w:val="31"/>
  </w:num>
  <w:num w:numId="12" w16cid:durableId="1090738868">
    <w:abstractNumId w:val="44"/>
  </w:num>
  <w:num w:numId="13" w16cid:durableId="161089425">
    <w:abstractNumId w:val="20"/>
  </w:num>
  <w:num w:numId="14" w16cid:durableId="1033532231">
    <w:abstractNumId w:val="58"/>
  </w:num>
  <w:num w:numId="15" w16cid:durableId="137785680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093935">
    <w:abstractNumId w:val="48"/>
  </w:num>
  <w:num w:numId="17" w16cid:durableId="981496316">
    <w:abstractNumId w:val="42"/>
  </w:num>
  <w:num w:numId="18" w16cid:durableId="1266959531">
    <w:abstractNumId w:val="54"/>
  </w:num>
  <w:num w:numId="19" w16cid:durableId="1385759518">
    <w:abstractNumId w:val="16"/>
  </w:num>
  <w:num w:numId="20" w16cid:durableId="2031948414">
    <w:abstractNumId w:val="49"/>
  </w:num>
  <w:num w:numId="21" w16cid:durableId="2030057240">
    <w:abstractNumId w:val="34"/>
  </w:num>
  <w:num w:numId="22" w16cid:durableId="1242301869">
    <w:abstractNumId w:val="2"/>
  </w:num>
  <w:num w:numId="23" w16cid:durableId="499200421">
    <w:abstractNumId w:val="53"/>
  </w:num>
  <w:num w:numId="24" w16cid:durableId="1765497350">
    <w:abstractNumId w:val="3"/>
  </w:num>
  <w:num w:numId="25" w16cid:durableId="2063869928">
    <w:abstractNumId w:val="59"/>
  </w:num>
  <w:num w:numId="26" w16cid:durableId="1993219720">
    <w:abstractNumId w:val="46"/>
  </w:num>
  <w:num w:numId="27" w16cid:durableId="1470586632">
    <w:abstractNumId w:val="0"/>
  </w:num>
  <w:num w:numId="28" w16cid:durableId="988435584">
    <w:abstractNumId w:val="12"/>
  </w:num>
  <w:num w:numId="29" w16cid:durableId="1109352112">
    <w:abstractNumId w:val="35"/>
  </w:num>
  <w:num w:numId="30" w16cid:durableId="50732223">
    <w:abstractNumId w:val="27"/>
  </w:num>
  <w:num w:numId="31" w16cid:durableId="2122411165">
    <w:abstractNumId w:val="5"/>
  </w:num>
  <w:num w:numId="32" w16cid:durableId="579606363">
    <w:abstractNumId w:val="52"/>
  </w:num>
  <w:num w:numId="33" w16cid:durableId="2066830099">
    <w:abstractNumId w:val="43"/>
  </w:num>
  <w:num w:numId="34" w16cid:durableId="2034571380">
    <w:abstractNumId w:val="56"/>
  </w:num>
  <w:num w:numId="35" w16cid:durableId="1479767019">
    <w:abstractNumId w:val="6"/>
  </w:num>
  <w:num w:numId="36" w16cid:durableId="1146776617">
    <w:abstractNumId w:val="39"/>
  </w:num>
  <w:num w:numId="37" w16cid:durableId="1075125689">
    <w:abstractNumId w:val="14"/>
  </w:num>
  <w:num w:numId="38" w16cid:durableId="1542206737">
    <w:abstractNumId w:val="45"/>
  </w:num>
  <w:num w:numId="39" w16cid:durableId="1804730377">
    <w:abstractNumId w:val="22"/>
  </w:num>
  <w:num w:numId="40" w16cid:durableId="1883903305">
    <w:abstractNumId w:val="50"/>
  </w:num>
  <w:num w:numId="41" w16cid:durableId="308023348">
    <w:abstractNumId w:val="15"/>
  </w:num>
  <w:num w:numId="42" w16cid:durableId="38627588">
    <w:abstractNumId w:val="25"/>
  </w:num>
  <w:num w:numId="43" w16cid:durableId="1897348873">
    <w:abstractNumId w:val="30"/>
  </w:num>
  <w:num w:numId="44" w16cid:durableId="18970547">
    <w:abstractNumId w:val="21"/>
  </w:num>
  <w:num w:numId="45" w16cid:durableId="1105268858">
    <w:abstractNumId w:val="29"/>
  </w:num>
  <w:num w:numId="46" w16cid:durableId="2011324196">
    <w:abstractNumId w:val="47"/>
  </w:num>
  <w:num w:numId="47" w16cid:durableId="874386593">
    <w:abstractNumId w:val="18"/>
  </w:num>
  <w:num w:numId="48" w16cid:durableId="477500647">
    <w:abstractNumId w:val="10"/>
  </w:num>
  <w:num w:numId="49" w16cid:durableId="399259046">
    <w:abstractNumId w:val="17"/>
  </w:num>
  <w:num w:numId="50" w16cid:durableId="2100590529">
    <w:abstractNumId w:val="7"/>
  </w:num>
  <w:num w:numId="51" w16cid:durableId="2081516093">
    <w:abstractNumId w:val="40"/>
  </w:num>
  <w:num w:numId="52" w16cid:durableId="1872377129">
    <w:abstractNumId w:val="26"/>
  </w:num>
  <w:num w:numId="53" w16cid:durableId="588931651">
    <w:abstractNumId w:val="28"/>
  </w:num>
  <w:num w:numId="54" w16cid:durableId="2083942582">
    <w:abstractNumId w:val="9"/>
  </w:num>
  <w:num w:numId="55" w16cid:durableId="163865406">
    <w:abstractNumId w:val="23"/>
  </w:num>
  <w:num w:numId="56" w16cid:durableId="2090422178">
    <w:abstractNumId w:val="41"/>
  </w:num>
  <w:num w:numId="57" w16cid:durableId="1873414799">
    <w:abstractNumId w:val="38"/>
  </w:num>
  <w:num w:numId="58" w16cid:durableId="460150412">
    <w:abstractNumId w:val="57"/>
  </w:num>
  <w:num w:numId="59" w16cid:durableId="2103840168">
    <w:abstractNumId w:val="36"/>
  </w:num>
  <w:num w:numId="60" w16cid:durableId="1948193242">
    <w:abstractNumId w:val="3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0874"/>
    <w:rsid w:val="0000274B"/>
    <w:rsid w:val="00003BF3"/>
    <w:rsid w:val="00006DE5"/>
    <w:rsid w:val="0000708C"/>
    <w:rsid w:val="00007E25"/>
    <w:rsid w:val="00012183"/>
    <w:rsid w:val="00013F52"/>
    <w:rsid w:val="00014C68"/>
    <w:rsid w:val="00015220"/>
    <w:rsid w:val="00015CFE"/>
    <w:rsid w:val="00017197"/>
    <w:rsid w:val="00021212"/>
    <w:rsid w:val="000230A2"/>
    <w:rsid w:val="00027F41"/>
    <w:rsid w:val="0003004A"/>
    <w:rsid w:val="00030325"/>
    <w:rsid w:val="0003041C"/>
    <w:rsid w:val="000307F2"/>
    <w:rsid w:val="00033CA8"/>
    <w:rsid w:val="00036390"/>
    <w:rsid w:val="0003791E"/>
    <w:rsid w:val="00037A49"/>
    <w:rsid w:val="0004289E"/>
    <w:rsid w:val="0004378C"/>
    <w:rsid w:val="00043DDE"/>
    <w:rsid w:val="00046108"/>
    <w:rsid w:val="00051059"/>
    <w:rsid w:val="000517E9"/>
    <w:rsid w:val="00053AFD"/>
    <w:rsid w:val="00055CAB"/>
    <w:rsid w:val="000562A8"/>
    <w:rsid w:val="000578FD"/>
    <w:rsid w:val="000579F5"/>
    <w:rsid w:val="0006055D"/>
    <w:rsid w:val="00060B94"/>
    <w:rsid w:val="00063351"/>
    <w:rsid w:val="00071FB6"/>
    <w:rsid w:val="0008085D"/>
    <w:rsid w:val="00080AA8"/>
    <w:rsid w:val="00081B4B"/>
    <w:rsid w:val="00083E17"/>
    <w:rsid w:val="00087204"/>
    <w:rsid w:val="00087822"/>
    <w:rsid w:val="000903CA"/>
    <w:rsid w:val="000905CE"/>
    <w:rsid w:val="00091568"/>
    <w:rsid w:val="00091EAF"/>
    <w:rsid w:val="0009221E"/>
    <w:rsid w:val="00092977"/>
    <w:rsid w:val="000973F4"/>
    <w:rsid w:val="00097F4A"/>
    <w:rsid w:val="000A2C53"/>
    <w:rsid w:val="000A4367"/>
    <w:rsid w:val="000B0524"/>
    <w:rsid w:val="000B1ECD"/>
    <w:rsid w:val="000B3465"/>
    <w:rsid w:val="000B59CB"/>
    <w:rsid w:val="000B610E"/>
    <w:rsid w:val="000C012D"/>
    <w:rsid w:val="000C256B"/>
    <w:rsid w:val="000C4EC6"/>
    <w:rsid w:val="000C5527"/>
    <w:rsid w:val="000D0808"/>
    <w:rsid w:val="000D1A11"/>
    <w:rsid w:val="000D219F"/>
    <w:rsid w:val="000D2E25"/>
    <w:rsid w:val="000D3A10"/>
    <w:rsid w:val="000D5B22"/>
    <w:rsid w:val="000D7587"/>
    <w:rsid w:val="000E0632"/>
    <w:rsid w:val="000E0A8A"/>
    <w:rsid w:val="000E18C8"/>
    <w:rsid w:val="000E76C6"/>
    <w:rsid w:val="000E7751"/>
    <w:rsid w:val="000F06AD"/>
    <w:rsid w:val="000F2239"/>
    <w:rsid w:val="000F76E1"/>
    <w:rsid w:val="000F7A78"/>
    <w:rsid w:val="00103AC8"/>
    <w:rsid w:val="00111CC5"/>
    <w:rsid w:val="00112078"/>
    <w:rsid w:val="00113553"/>
    <w:rsid w:val="001151C5"/>
    <w:rsid w:val="001155EE"/>
    <w:rsid w:val="001220A5"/>
    <w:rsid w:val="001224EB"/>
    <w:rsid w:val="00126197"/>
    <w:rsid w:val="00127127"/>
    <w:rsid w:val="001301A5"/>
    <w:rsid w:val="00130E25"/>
    <w:rsid w:val="001313D7"/>
    <w:rsid w:val="0013157E"/>
    <w:rsid w:val="00132F2A"/>
    <w:rsid w:val="00134892"/>
    <w:rsid w:val="00136C76"/>
    <w:rsid w:val="001435A6"/>
    <w:rsid w:val="00147197"/>
    <w:rsid w:val="00153261"/>
    <w:rsid w:val="001550BE"/>
    <w:rsid w:val="00156D76"/>
    <w:rsid w:val="00160655"/>
    <w:rsid w:val="00161CD0"/>
    <w:rsid w:val="001647EA"/>
    <w:rsid w:val="001664A9"/>
    <w:rsid w:val="0017224F"/>
    <w:rsid w:val="001735BF"/>
    <w:rsid w:val="00173FA9"/>
    <w:rsid w:val="0017513B"/>
    <w:rsid w:val="001761FF"/>
    <w:rsid w:val="00176791"/>
    <w:rsid w:val="00177929"/>
    <w:rsid w:val="00182D3A"/>
    <w:rsid w:val="001848F2"/>
    <w:rsid w:val="00185150"/>
    <w:rsid w:val="00186FA5"/>
    <w:rsid w:val="00187E1D"/>
    <w:rsid w:val="001907AE"/>
    <w:rsid w:val="0019227A"/>
    <w:rsid w:val="001A02FE"/>
    <w:rsid w:val="001A5104"/>
    <w:rsid w:val="001A7145"/>
    <w:rsid w:val="001B1BBA"/>
    <w:rsid w:val="001B642C"/>
    <w:rsid w:val="001B66A8"/>
    <w:rsid w:val="001C5975"/>
    <w:rsid w:val="001C6598"/>
    <w:rsid w:val="001C7B6D"/>
    <w:rsid w:val="001D350E"/>
    <w:rsid w:val="001D4281"/>
    <w:rsid w:val="001D4C22"/>
    <w:rsid w:val="001D6C7F"/>
    <w:rsid w:val="001E0DBE"/>
    <w:rsid w:val="001E1551"/>
    <w:rsid w:val="001E23B6"/>
    <w:rsid w:val="001E27FF"/>
    <w:rsid w:val="001F2979"/>
    <w:rsid w:val="001F32D1"/>
    <w:rsid w:val="001F369B"/>
    <w:rsid w:val="001F4A1A"/>
    <w:rsid w:val="0020046B"/>
    <w:rsid w:val="002041F6"/>
    <w:rsid w:val="00204B1F"/>
    <w:rsid w:val="00204EDB"/>
    <w:rsid w:val="0020513E"/>
    <w:rsid w:val="00205CCC"/>
    <w:rsid w:val="00206BD6"/>
    <w:rsid w:val="00206E3B"/>
    <w:rsid w:val="00207605"/>
    <w:rsid w:val="00210D77"/>
    <w:rsid w:val="00211DD6"/>
    <w:rsid w:val="00212E2F"/>
    <w:rsid w:val="0021303C"/>
    <w:rsid w:val="002171BC"/>
    <w:rsid w:val="00217C10"/>
    <w:rsid w:val="00217DD8"/>
    <w:rsid w:val="002233CB"/>
    <w:rsid w:val="00225D2D"/>
    <w:rsid w:val="0023154E"/>
    <w:rsid w:val="0023281D"/>
    <w:rsid w:val="00235102"/>
    <w:rsid w:val="0023545A"/>
    <w:rsid w:val="002369A4"/>
    <w:rsid w:val="00237EBB"/>
    <w:rsid w:val="00240782"/>
    <w:rsid w:val="00240DB2"/>
    <w:rsid w:val="00245076"/>
    <w:rsid w:val="002468A3"/>
    <w:rsid w:val="00247D16"/>
    <w:rsid w:val="00247D40"/>
    <w:rsid w:val="00251326"/>
    <w:rsid w:val="002531D1"/>
    <w:rsid w:val="002534C5"/>
    <w:rsid w:val="00254FF5"/>
    <w:rsid w:val="002557FE"/>
    <w:rsid w:val="0026346B"/>
    <w:rsid w:val="002634AA"/>
    <w:rsid w:val="0026602B"/>
    <w:rsid w:val="00270D42"/>
    <w:rsid w:val="00272604"/>
    <w:rsid w:val="00274438"/>
    <w:rsid w:val="002745B0"/>
    <w:rsid w:val="00276E8D"/>
    <w:rsid w:val="00280ECA"/>
    <w:rsid w:val="00282033"/>
    <w:rsid w:val="002836EC"/>
    <w:rsid w:val="00285DF7"/>
    <w:rsid w:val="00286B7D"/>
    <w:rsid w:val="00290E47"/>
    <w:rsid w:val="0029218B"/>
    <w:rsid w:val="00292F9B"/>
    <w:rsid w:val="0029391D"/>
    <w:rsid w:val="00296E5B"/>
    <w:rsid w:val="00297EB8"/>
    <w:rsid w:val="002A0929"/>
    <w:rsid w:val="002A235C"/>
    <w:rsid w:val="002A2667"/>
    <w:rsid w:val="002A3084"/>
    <w:rsid w:val="002B2FF9"/>
    <w:rsid w:val="002B3F24"/>
    <w:rsid w:val="002B4C2D"/>
    <w:rsid w:val="002B4D57"/>
    <w:rsid w:val="002B4F1E"/>
    <w:rsid w:val="002C0C39"/>
    <w:rsid w:val="002C15FD"/>
    <w:rsid w:val="002C1FDF"/>
    <w:rsid w:val="002C79FA"/>
    <w:rsid w:val="002D4768"/>
    <w:rsid w:val="002D58B5"/>
    <w:rsid w:val="002D728C"/>
    <w:rsid w:val="002E2184"/>
    <w:rsid w:val="002E4840"/>
    <w:rsid w:val="002E5100"/>
    <w:rsid w:val="002E52AF"/>
    <w:rsid w:val="002F2681"/>
    <w:rsid w:val="002F324A"/>
    <w:rsid w:val="002F54AB"/>
    <w:rsid w:val="0030296F"/>
    <w:rsid w:val="00305110"/>
    <w:rsid w:val="003056B1"/>
    <w:rsid w:val="003063CA"/>
    <w:rsid w:val="00306911"/>
    <w:rsid w:val="00311EE6"/>
    <w:rsid w:val="003140B5"/>
    <w:rsid w:val="0031453B"/>
    <w:rsid w:val="00315A08"/>
    <w:rsid w:val="0031632F"/>
    <w:rsid w:val="0032293A"/>
    <w:rsid w:val="0032491D"/>
    <w:rsid w:val="00324B12"/>
    <w:rsid w:val="00330094"/>
    <w:rsid w:val="0033210C"/>
    <w:rsid w:val="0033249E"/>
    <w:rsid w:val="003325B8"/>
    <w:rsid w:val="00335024"/>
    <w:rsid w:val="00335408"/>
    <w:rsid w:val="00337E4D"/>
    <w:rsid w:val="00343395"/>
    <w:rsid w:val="003440B3"/>
    <w:rsid w:val="00346190"/>
    <w:rsid w:val="00346786"/>
    <w:rsid w:val="00352693"/>
    <w:rsid w:val="00353C7D"/>
    <w:rsid w:val="0035602A"/>
    <w:rsid w:val="00357AC2"/>
    <w:rsid w:val="003618CC"/>
    <w:rsid w:val="00371044"/>
    <w:rsid w:val="00372256"/>
    <w:rsid w:val="003758EA"/>
    <w:rsid w:val="003759FD"/>
    <w:rsid w:val="0037604C"/>
    <w:rsid w:val="00377021"/>
    <w:rsid w:val="003775FE"/>
    <w:rsid w:val="00381159"/>
    <w:rsid w:val="00382173"/>
    <w:rsid w:val="00385E64"/>
    <w:rsid w:val="00390BF7"/>
    <w:rsid w:val="003924D2"/>
    <w:rsid w:val="00392D8F"/>
    <w:rsid w:val="00393061"/>
    <w:rsid w:val="00397921"/>
    <w:rsid w:val="003A042E"/>
    <w:rsid w:val="003A1AA2"/>
    <w:rsid w:val="003A21E6"/>
    <w:rsid w:val="003A225E"/>
    <w:rsid w:val="003A32D4"/>
    <w:rsid w:val="003A4DEA"/>
    <w:rsid w:val="003A6BFF"/>
    <w:rsid w:val="003A7124"/>
    <w:rsid w:val="003B1B9A"/>
    <w:rsid w:val="003C1BA1"/>
    <w:rsid w:val="003C1C53"/>
    <w:rsid w:val="003C4B25"/>
    <w:rsid w:val="003C4ED2"/>
    <w:rsid w:val="003C5E04"/>
    <w:rsid w:val="003D3550"/>
    <w:rsid w:val="003D46A0"/>
    <w:rsid w:val="003D5941"/>
    <w:rsid w:val="003D5E34"/>
    <w:rsid w:val="003D5EC6"/>
    <w:rsid w:val="003E1AA0"/>
    <w:rsid w:val="003E1BD9"/>
    <w:rsid w:val="003E22CE"/>
    <w:rsid w:val="003E5B61"/>
    <w:rsid w:val="003E6CF1"/>
    <w:rsid w:val="003F170A"/>
    <w:rsid w:val="003F1B96"/>
    <w:rsid w:val="003F1DB6"/>
    <w:rsid w:val="003F7297"/>
    <w:rsid w:val="003F78F9"/>
    <w:rsid w:val="00401A6E"/>
    <w:rsid w:val="00402E93"/>
    <w:rsid w:val="00405CBA"/>
    <w:rsid w:val="0040649D"/>
    <w:rsid w:val="004142DC"/>
    <w:rsid w:val="00415268"/>
    <w:rsid w:val="004175FB"/>
    <w:rsid w:val="00421A56"/>
    <w:rsid w:val="004252D6"/>
    <w:rsid w:val="00425E89"/>
    <w:rsid w:val="00431B5F"/>
    <w:rsid w:val="004333EC"/>
    <w:rsid w:val="0043368E"/>
    <w:rsid w:val="00434322"/>
    <w:rsid w:val="00435E0C"/>
    <w:rsid w:val="00443930"/>
    <w:rsid w:val="00444A85"/>
    <w:rsid w:val="0044560E"/>
    <w:rsid w:val="004462E3"/>
    <w:rsid w:val="00446BD9"/>
    <w:rsid w:val="00446F4E"/>
    <w:rsid w:val="00447812"/>
    <w:rsid w:val="004512C4"/>
    <w:rsid w:val="00451A92"/>
    <w:rsid w:val="004550B6"/>
    <w:rsid w:val="00455EA7"/>
    <w:rsid w:val="00461F99"/>
    <w:rsid w:val="004641B7"/>
    <w:rsid w:val="00465498"/>
    <w:rsid w:val="00465AB6"/>
    <w:rsid w:val="00465B89"/>
    <w:rsid w:val="00465C93"/>
    <w:rsid w:val="0046709C"/>
    <w:rsid w:val="00467AE4"/>
    <w:rsid w:val="004702FB"/>
    <w:rsid w:val="0047088E"/>
    <w:rsid w:val="00471503"/>
    <w:rsid w:val="00472AED"/>
    <w:rsid w:val="0047312D"/>
    <w:rsid w:val="00474AA4"/>
    <w:rsid w:val="0047534E"/>
    <w:rsid w:val="00475AAE"/>
    <w:rsid w:val="00480B82"/>
    <w:rsid w:val="0048287C"/>
    <w:rsid w:val="00482DD9"/>
    <w:rsid w:val="00484228"/>
    <w:rsid w:val="00484CCE"/>
    <w:rsid w:val="004919C6"/>
    <w:rsid w:val="00492F32"/>
    <w:rsid w:val="00492F72"/>
    <w:rsid w:val="00493C9F"/>
    <w:rsid w:val="00493FDF"/>
    <w:rsid w:val="0049479E"/>
    <w:rsid w:val="00494E7A"/>
    <w:rsid w:val="00495C76"/>
    <w:rsid w:val="004A6CD9"/>
    <w:rsid w:val="004B1292"/>
    <w:rsid w:val="004B1C4F"/>
    <w:rsid w:val="004B1E55"/>
    <w:rsid w:val="004B4AC4"/>
    <w:rsid w:val="004B58DC"/>
    <w:rsid w:val="004B5AA4"/>
    <w:rsid w:val="004B655A"/>
    <w:rsid w:val="004B7A6D"/>
    <w:rsid w:val="004C11F7"/>
    <w:rsid w:val="004C5E7B"/>
    <w:rsid w:val="004D2DFF"/>
    <w:rsid w:val="004D2F9F"/>
    <w:rsid w:val="004D485D"/>
    <w:rsid w:val="004D618D"/>
    <w:rsid w:val="004D788B"/>
    <w:rsid w:val="004D7AE5"/>
    <w:rsid w:val="004E3CEF"/>
    <w:rsid w:val="004E5046"/>
    <w:rsid w:val="004E576B"/>
    <w:rsid w:val="004E5F48"/>
    <w:rsid w:val="004E6EC6"/>
    <w:rsid w:val="004E7A46"/>
    <w:rsid w:val="004F2927"/>
    <w:rsid w:val="004F2E48"/>
    <w:rsid w:val="004F3681"/>
    <w:rsid w:val="004F3AC2"/>
    <w:rsid w:val="004F5EDA"/>
    <w:rsid w:val="005015EE"/>
    <w:rsid w:val="00503D58"/>
    <w:rsid w:val="00504F6C"/>
    <w:rsid w:val="0050501F"/>
    <w:rsid w:val="00505C55"/>
    <w:rsid w:val="0050691B"/>
    <w:rsid w:val="00506DEA"/>
    <w:rsid w:val="00507C83"/>
    <w:rsid w:val="005108AB"/>
    <w:rsid w:val="0051129E"/>
    <w:rsid w:val="0051184D"/>
    <w:rsid w:val="00515348"/>
    <w:rsid w:val="00516719"/>
    <w:rsid w:val="0052142A"/>
    <w:rsid w:val="00523C97"/>
    <w:rsid w:val="005243D6"/>
    <w:rsid w:val="00524827"/>
    <w:rsid w:val="0053510E"/>
    <w:rsid w:val="00537901"/>
    <w:rsid w:val="00537F20"/>
    <w:rsid w:val="005423BF"/>
    <w:rsid w:val="005426A4"/>
    <w:rsid w:val="005429CA"/>
    <w:rsid w:val="00550F0B"/>
    <w:rsid w:val="00553251"/>
    <w:rsid w:val="0055589D"/>
    <w:rsid w:val="00557D54"/>
    <w:rsid w:val="005621EC"/>
    <w:rsid w:val="00565097"/>
    <w:rsid w:val="00577259"/>
    <w:rsid w:val="005812B1"/>
    <w:rsid w:val="00582DA5"/>
    <w:rsid w:val="005834C7"/>
    <w:rsid w:val="00583D1F"/>
    <w:rsid w:val="00590098"/>
    <w:rsid w:val="00591F4C"/>
    <w:rsid w:val="00592BA1"/>
    <w:rsid w:val="005949CB"/>
    <w:rsid w:val="0059684A"/>
    <w:rsid w:val="0059747D"/>
    <w:rsid w:val="00597D34"/>
    <w:rsid w:val="005A0068"/>
    <w:rsid w:val="005A010A"/>
    <w:rsid w:val="005A0948"/>
    <w:rsid w:val="005A1237"/>
    <w:rsid w:val="005A26B4"/>
    <w:rsid w:val="005B59EA"/>
    <w:rsid w:val="005B5C00"/>
    <w:rsid w:val="005B5DBD"/>
    <w:rsid w:val="005B6195"/>
    <w:rsid w:val="005B6734"/>
    <w:rsid w:val="005B7199"/>
    <w:rsid w:val="005C7F81"/>
    <w:rsid w:val="005D4476"/>
    <w:rsid w:val="005D6248"/>
    <w:rsid w:val="005E25AC"/>
    <w:rsid w:val="005E3C1C"/>
    <w:rsid w:val="005E76B8"/>
    <w:rsid w:val="005E7D04"/>
    <w:rsid w:val="005F41A9"/>
    <w:rsid w:val="005F477D"/>
    <w:rsid w:val="005F487A"/>
    <w:rsid w:val="005F58E3"/>
    <w:rsid w:val="005F6CF4"/>
    <w:rsid w:val="00603FBF"/>
    <w:rsid w:val="006054A9"/>
    <w:rsid w:val="00607C3E"/>
    <w:rsid w:val="00613451"/>
    <w:rsid w:val="00614F7F"/>
    <w:rsid w:val="00621D0D"/>
    <w:rsid w:val="006253E0"/>
    <w:rsid w:val="00626DD7"/>
    <w:rsid w:val="00633AE4"/>
    <w:rsid w:val="00633E13"/>
    <w:rsid w:val="006347C3"/>
    <w:rsid w:val="00640291"/>
    <w:rsid w:val="006408AD"/>
    <w:rsid w:val="006413C1"/>
    <w:rsid w:val="00641553"/>
    <w:rsid w:val="00641D76"/>
    <w:rsid w:val="0064363E"/>
    <w:rsid w:val="006439A1"/>
    <w:rsid w:val="00644C1A"/>
    <w:rsid w:val="00645EF5"/>
    <w:rsid w:val="006524A3"/>
    <w:rsid w:val="00652E40"/>
    <w:rsid w:val="006546FC"/>
    <w:rsid w:val="0065672E"/>
    <w:rsid w:val="00656947"/>
    <w:rsid w:val="006601CE"/>
    <w:rsid w:val="00660E04"/>
    <w:rsid w:val="00662C76"/>
    <w:rsid w:val="00664DA3"/>
    <w:rsid w:val="00664F46"/>
    <w:rsid w:val="00666F4C"/>
    <w:rsid w:val="006705D6"/>
    <w:rsid w:val="006708E3"/>
    <w:rsid w:val="00671D0C"/>
    <w:rsid w:val="00676863"/>
    <w:rsid w:val="00680D44"/>
    <w:rsid w:val="00680F58"/>
    <w:rsid w:val="0068127A"/>
    <w:rsid w:val="00683819"/>
    <w:rsid w:val="00684067"/>
    <w:rsid w:val="006857BF"/>
    <w:rsid w:val="0068627B"/>
    <w:rsid w:val="00694F32"/>
    <w:rsid w:val="00696B2B"/>
    <w:rsid w:val="006975C6"/>
    <w:rsid w:val="006A1E1B"/>
    <w:rsid w:val="006A2DC5"/>
    <w:rsid w:val="006A5918"/>
    <w:rsid w:val="006A7A57"/>
    <w:rsid w:val="006A7F35"/>
    <w:rsid w:val="006B073F"/>
    <w:rsid w:val="006B0C8D"/>
    <w:rsid w:val="006B0C98"/>
    <w:rsid w:val="006B1596"/>
    <w:rsid w:val="006B209C"/>
    <w:rsid w:val="006B2936"/>
    <w:rsid w:val="006B40FE"/>
    <w:rsid w:val="006B6D9A"/>
    <w:rsid w:val="006B790F"/>
    <w:rsid w:val="006C01F1"/>
    <w:rsid w:val="006C1BD1"/>
    <w:rsid w:val="006C210D"/>
    <w:rsid w:val="006C3025"/>
    <w:rsid w:val="006C4D42"/>
    <w:rsid w:val="006C6542"/>
    <w:rsid w:val="006C7B41"/>
    <w:rsid w:val="006D0C60"/>
    <w:rsid w:val="006D7C81"/>
    <w:rsid w:val="006D7FC8"/>
    <w:rsid w:val="006E54EF"/>
    <w:rsid w:val="006E685C"/>
    <w:rsid w:val="006F0BA0"/>
    <w:rsid w:val="006F10CE"/>
    <w:rsid w:val="006F1829"/>
    <w:rsid w:val="006F1844"/>
    <w:rsid w:val="006F1DA5"/>
    <w:rsid w:val="006F2D38"/>
    <w:rsid w:val="006F347F"/>
    <w:rsid w:val="006F4C8A"/>
    <w:rsid w:val="006F5504"/>
    <w:rsid w:val="006F5EC2"/>
    <w:rsid w:val="00701BC4"/>
    <w:rsid w:val="0070342D"/>
    <w:rsid w:val="00704C2E"/>
    <w:rsid w:val="007109D5"/>
    <w:rsid w:val="00710F61"/>
    <w:rsid w:val="00711EAB"/>
    <w:rsid w:val="00713747"/>
    <w:rsid w:val="00715714"/>
    <w:rsid w:val="007207D5"/>
    <w:rsid w:val="007227F7"/>
    <w:rsid w:val="00723615"/>
    <w:rsid w:val="00723909"/>
    <w:rsid w:val="00727276"/>
    <w:rsid w:val="007315AF"/>
    <w:rsid w:val="00731D84"/>
    <w:rsid w:val="00733688"/>
    <w:rsid w:val="007349E2"/>
    <w:rsid w:val="00735845"/>
    <w:rsid w:val="007375A1"/>
    <w:rsid w:val="007403E6"/>
    <w:rsid w:val="0074076D"/>
    <w:rsid w:val="00740C2A"/>
    <w:rsid w:val="0074103B"/>
    <w:rsid w:val="00745360"/>
    <w:rsid w:val="0074759D"/>
    <w:rsid w:val="00750406"/>
    <w:rsid w:val="0075537C"/>
    <w:rsid w:val="0075717E"/>
    <w:rsid w:val="00761F86"/>
    <w:rsid w:val="0076303B"/>
    <w:rsid w:val="00770D01"/>
    <w:rsid w:val="00771535"/>
    <w:rsid w:val="00772F7A"/>
    <w:rsid w:val="00776472"/>
    <w:rsid w:val="00776B3C"/>
    <w:rsid w:val="0078394B"/>
    <w:rsid w:val="007840BD"/>
    <w:rsid w:val="00785F39"/>
    <w:rsid w:val="007861F3"/>
    <w:rsid w:val="00794388"/>
    <w:rsid w:val="007A194D"/>
    <w:rsid w:val="007A229D"/>
    <w:rsid w:val="007A3502"/>
    <w:rsid w:val="007A51A2"/>
    <w:rsid w:val="007A5CF1"/>
    <w:rsid w:val="007A650D"/>
    <w:rsid w:val="007B248C"/>
    <w:rsid w:val="007B2F31"/>
    <w:rsid w:val="007B47F3"/>
    <w:rsid w:val="007B4945"/>
    <w:rsid w:val="007B6077"/>
    <w:rsid w:val="007B6F9C"/>
    <w:rsid w:val="007C0114"/>
    <w:rsid w:val="007C105E"/>
    <w:rsid w:val="007C2749"/>
    <w:rsid w:val="007C3423"/>
    <w:rsid w:val="007C3EA0"/>
    <w:rsid w:val="007C6EDB"/>
    <w:rsid w:val="007D10AF"/>
    <w:rsid w:val="007D1D87"/>
    <w:rsid w:val="007D366D"/>
    <w:rsid w:val="007D6FB3"/>
    <w:rsid w:val="007D7076"/>
    <w:rsid w:val="007E0E83"/>
    <w:rsid w:val="007E143D"/>
    <w:rsid w:val="007E1929"/>
    <w:rsid w:val="007E31C2"/>
    <w:rsid w:val="007E5AFB"/>
    <w:rsid w:val="007F1CDA"/>
    <w:rsid w:val="007F203A"/>
    <w:rsid w:val="007F2DAC"/>
    <w:rsid w:val="007F7C28"/>
    <w:rsid w:val="008010BC"/>
    <w:rsid w:val="008018EB"/>
    <w:rsid w:val="0080485A"/>
    <w:rsid w:val="00806D10"/>
    <w:rsid w:val="008108A3"/>
    <w:rsid w:val="00811000"/>
    <w:rsid w:val="008126A8"/>
    <w:rsid w:val="00814AFA"/>
    <w:rsid w:val="00820377"/>
    <w:rsid w:val="008213E4"/>
    <w:rsid w:val="00821DAC"/>
    <w:rsid w:val="0082256A"/>
    <w:rsid w:val="00822B05"/>
    <w:rsid w:val="0082324A"/>
    <w:rsid w:val="00823BA8"/>
    <w:rsid w:val="00824A6E"/>
    <w:rsid w:val="00826040"/>
    <w:rsid w:val="008278F5"/>
    <w:rsid w:val="0083270E"/>
    <w:rsid w:val="00833465"/>
    <w:rsid w:val="008346A6"/>
    <w:rsid w:val="0083756C"/>
    <w:rsid w:val="00837D39"/>
    <w:rsid w:val="008404B1"/>
    <w:rsid w:val="008410C7"/>
    <w:rsid w:val="00844F2C"/>
    <w:rsid w:val="008464D3"/>
    <w:rsid w:val="008502F5"/>
    <w:rsid w:val="0085129E"/>
    <w:rsid w:val="008534BF"/>
    <w:rsid w:val="00854363"/>
    <w:rsid w:val="00854C9C"/>
    <w:rsid w:val="00857E37"/>
    <w:rsid w:val="00861DAA"/>
    <w:rsid w:val="00862873"/>
    <w:rsid w:val="00862BF7"/>
    <w:rsid w:val="0086468E"/>
    <w:rsid w:val="008657ED"/>
    <w:rsid w:val="008665E2"/>
    <w:rsid w:val="008722F1"/>
    <w:rsid w:val="008746C5"/>
    <w:rsid w:val="0087687E"/>
    <w:rsid w:val="0087726B"/>
    <w:rsid w:val="00877F7B"/>
    <w:rsid w:val="00881F13"/>
    <w:rsid w:val="00882831"/>
    <w:rsid w:val="00884AA8"/>
    <w:rsid w:val="008963D9"/>
    <w:rsid w:val="00896A95"/>
    <w:rsid w:val="008A1C1B"/>
    <w:rsid w:val="008A248C"/>
    <w:rsid w:val="008A26FD"/>
    <w:rsid w:val="008A413E"/>
    <w:rsid w:val="008B0E01"/>
    <w:rsid w:val="008B4F14"/>
    <w:rsid w:val="008B50B3"/>
    <w:rsid w:val="008B6AC8"/>
    <w:rsid w:val="008B72CE"/>
    <w:rsid w:val="008C0C8A"/>
    <w:rsid w:val="008C134F"/>
    <w:rsid w:val="008C29FB"/>
    <w:rsid w:val="008C3FEA"/>
    <w:rsid w:val="008C459D"/>
    <w:rsid w:val="008D02C3"/>
    <w:rsid w:val="008E344F"/>
    <w:rsid w:val="008E3CB3"/>
    <w:rsid w:val="008E6501"/>
    <w:rsid w:val="008F361F"/>
    <w:rsid w:val="008F37CA"/>
    <w:rsid w:val="008F5A6F"/>
    <w:rsid w:val="008F5AD7"/>
    <w:rsid w:val="008F75EB"/>
    <w:rsid w:val="00901AA0"/>
    <w:rsid w:val="00902333"/>
    <w:rsid w:val="009071DE"/>
    <w:rsid w:val="009076BE"/>
    <w:rsid w:val="00910615"/>
    <w:rsid w:val="009153E9"/>
    <w:rsid w:val="00916D64"/>
    <w:rsid w:val="00920D58"/>
    <w:rsid w:val="009245B6"/>
    <w:rsid w:val="00924976"/>
    <w:rsid w:val="00930868"/>
    <w:rsid w:val="00931918"/>
    <w:rsid w:val="00931D76"/>
    <w:rsid w:val="00932142"/>
    <w:rsid w:val="00932316"/>
    <w:rsid w:val="00933A45"/>
    <w:rsid w:val="009344E1"/>
    <w:rsid w:val="0093668B"/>
    <w:rsid w:val="0094030C"/>
    <w:rsid w:val="00943711"/>
    <w:rsid w:val="009460DF"/>
    <w:rsid w:val="00952913"/>
    <w:rsid w:val="00955DC2"/>
    <w:rsid w:val="00960022"/>
    <w:rsid w:val="009607D8"/>
    <w:rsid w:val="00965213"/>
    <w:rsid w:val="0097048E"/>
    <w:rsid w:val="009719C8"/>
    <w:rsid w:val="00973E6A"/>
    <w:rsid w:val="009742C6"/>
    <w:rsid w:val="00974B31"/>
    <w:rsid w:val="0098103E"/>
    <w:rsid w:val="00984BA2"/>
    <w:rsid w:val="009923C1"/>
    <w:rsid w:val="009956C6"/>
    <w:rsid w:val="009A1A7B"/>
    <w:rsid w:val="009A1E1D"/>
    <w:rsid w:val="009A3829"/>
    <w:rsid w:val="009A6F3E"/>
    <w:rsid w:val="009A7A2B"/>
    <w:rsid w:val="009B030B"/>
    <w:rsid w:val="009B0803"/>
    <w:rsid w:val="009C0587"/>
    <w:rsid w:val="009C12A1"/>
    <w:rsid w:val="009C136D"/>
    <w:rsid w:val="009C4DAD"/>
    <w:rsid w:val="009C6FA7"/>
    <w:rsid w:val="009D088F"/>
    <w:rsid w:val="009D0D57"/>
    <w:rsid w:val="009D31FD"/>
    <w:rsid w:val="009D5E66"/>
    <w:rsid w:val="009E0DF8"/>
    <w:rsid w:val="009E1B7F"/>
    <w:rsid w:val="009E3016"/>
    <w:rsid w:val="009E4178"/>
    <w:rsid w:val="009E5181"/>
    <w:rsid w:val="009F05D6"/>
    <w:rsid w:val="009F4B93"/>
    <w:rsid w:val="00A017CA"/>
    <w:rsid w:val="00A03AF3"/>
    <w:rsid w:val="00A04966"/>
    <w:rsid w:val="00A063C2"/>
    <w:rsid w:val="00A100C7"/>
    <w:rsid w:val="00A1071B"/>
    <w:rsid w:val="00A1333E"/>
    <w:rsid w:val="00A151FB"/>
    <w:rsid w:val="00A1582E"/>
    <w:rsid w:val="00A1759D"/>
    <w:rsid w:val="00A20668"/>
    <w:rsid w:val="00A2374D"/>
    <w:rsid w:val="00A24129"/>
    <w:rsid w:val="00A25A0F"/>
    <w:rsid w:val="00A26BC2"/>
    <w:rsid w:val="00A26E9E"/>
    <w:rsid w:val="00A32633"/>
    <w:rsid w:val="00A3395C"/>
    <w:rsid w:val="00A36779"/>
    <w:rsid w:val="00A36A35"/>
    <w:rsid w:val="00A43ECF"/>
    <w:rsid w:val="00A45EFF"/>
    <w:rsid w:val="00A46EB4"/>
    <w:rsid w:val="00A474E2"/>
    <w:rsid w:val="00A520D3"/>
    <w:rsid w:val="00A52459"/>
    <w:rsid w:val="00A608F3"/>
    <w:rsid w:val="00A618B1"/>
    <w:rsid w:val="00A61E39"/>
    <w:rsid w:val="00A62C2B"/>
    <w:rsid w:val="00A64040"/>
    <w:rsid w:val="00A7000E"/>
    <w:rsid w:val="00A7581B"/>
    <w:rsid w:val="00A80B45"/>
    <w:rsid w:val="00A80E04"/>
    <w:rsid w:val="00A83EB5"/>
    <w:rsid w:val="00A85872"/>
    <w:rsid w:val="00A872AA"/>
    <w:rsid w:val="00A87673"/>
    <w:rsid w:val="00A914BC"/>
    <w:rsid w:val="00A915CB"/>
    <w:rsid w:val="00A91733"/>
    <w:rsid w:val="00A92714"/>
    <w:rsid w:val="00A96F93"/>
    <w:rsid w:val="00A9709F"/>
    <w:rsid w:val="00A97999"/>
    <w:rsid w:val="00A97E16"/>
    <w:rsid w:val="00AA1529"/>
    <w:rsid w:val="00AA3635"/>
    <w:rsid w:val="00AA4F5D"/>
    <w:rsid w:val="00AA64E3"/>
    <w:rsid w:val="00AA7E52"/>
    <w:rsid w:val="00AB5C97"/>
    <w:rsid w:val="00AC237A"/>
    <w:rsid w:val="00AC2E9C"/>
    <w:rsid w:val="00AC418E"/>
    <w:rsid w:val="00AC612E"/>
    <w:rsid w:val="00AC690A"/>
    <w:rsid w:val="00AD3643"/>
    <w:rsid w:val="00AD4230"/>
    <w:rsid w:val="00AD7162"/>
    <w:rsid w:val="00AE11A9"/>
    <w:rsid w:val="00AE1374"/>
    <w:rsid w:val="00AE20D4"/>
    <w:rsid w:val="00AE27AC"/>
    <w:rsid w:val="00AE2D80"/>
    <w:rsid w:val="00AE2F82"/>
    <w:rsid w:val="00AE62C9"/>
    <w:rsid w:val="00AE7402"/>
    <w:rsid w:val="00AE774E"/>
    <w:rsid w:val="00AF0622"/>
    <w:rsid w:val="00AF4F4C"/>
    <w:rsid w:val="00AF7FB0"/>
    <w:rsid w:val="00AF7FBD"/>
    <w:rsid w:val="00B00A18"/>
    <w:rsid w:val="00B013B2"/>
    <w:rsid w:val="00B01E6C"/>
    <w:rsid w:val="00B026B0"/>
    <w:rsid w:val="00B04B10"/>
    <w:rsid w:val="00B05771"/>
    <w:rsid w:val="00B062A3"/>
    <w:rsid w:val="00B10066"/>
    <w:rsid w:val="00B1549C"/>
    <w:rsid w:val="00B16270"/>
    <w:rsid w:val="00B169F3"/>
    <w:rsid w:val="00B172D9"/>
    <w:rsid w:val="00B20101"/>
    <w:rsid w:val="00B221B2"/>
    <w:rsid w:val="00B22A16"/>
    <w:rsid w:val="00B22BC8"/>
    <w:rsid w:val="00B23473"/>
    <w:rsid w:val="00B27317"/>
    <w:rsid w:val="00B3104F"/>
    <w:rsid w:val="00B32262"/>
    <w:rsid w:val="00B35035"/>
    <w:rsid w:val="00B355B4"/>
    <w:rsid w:val="00B40026"/>
    <w:rsid w:val="00B44610"/>
    <w:rsid w:val="00B4789B"/>
    <w:rsid w:val="00B5203F"/>
    <w:rsid w:val="00B542FD"/>
    <w:rsid w:val="00B56675"/>
    <w:rsid w:val="00B6098F"/>
    <w:rsid w:val="00B62FC8"/>
    <w:rsid w:val="00B64443"/>
    <w:rsid w:val="00B650A0"/>
    <w:rsid w:val="00B65299"/>
    <w:rsid w:val="00B66F46"/>
    <w:rsid w:val="00B67501"/>
    <w:rsid w:val="00B713C0"/>
    <w:rsid w:val="00B717D8"/>
    <w:rsid w:val="00B734C3"/>
    <w:rsid w:val="00B7488C"/>
    <w:rsid w:val="00B755AD"/>
    <w:rsid w:val="00B757D1"/>
    <w:rsid w:val="00B81968"/>
    <w:rsid w:val="00B832E2"/>
    <w:rsid w:val="00B85A3F"/>
    <w:rsid w:val="00B86BAD"/>
    <w:rsid w:val="00B86D38"/>
    <w:rsid w:val="00B86F40"/>
    <w:rsid w:val="00B90BA1"/>
    <w:rsid w:val="00B93434"/>
    <w:rsid w:val="00B94B5C"/>
    <w:rsid w:val="00B96FDC"/>
    <w:rsid w:val="00BA0D86"/>
    <w:rsid w:val="00BA2922"/>
    <w:rsid w:val="00BA2D59"/>
    <w:rsid w:val="00BA345C"/>
    <w:rsid w:val="00BA36A4"/>
    <w:rsid w:val="00BA3C0E"/>
    <w:rsid w:val="00BA6D9E"/>
    <w:rsid w:val="00BB0483"/>
    <w:rsid w:val="00BB4AFF"/>
    <w:rsid w:val="00BB7AAE"/>
    <w:rsid w:val="00BC04D9"/>
    <w:rsid w:val="00BC0D7C"/>
    <w:rsid w:val="00BC29C2"/>
    <w:rsid w:val="00BC2D61"/>
    <w:rsid w:val="00BC596D"/>
    <w:rsid w:val="00BC78FA"/>
    <w:rsid w:val="00BD1D05"/>
    <w:rsid w:val="00BD1FC5"/>
    <w:rsid w:val="00BD2BC3"/>
    <w:rsid w:val="00BD4912"/>
    <w:rsid w:val="00BD623D"/>
    <w:rsid w:val="00BD7603"/>
    <w:rsid w:val="00BE0DD6"/>
    <w:rsid w:val="00BE49B5"/>
    <w:rsid w:val="00BE49CE"/>
    <w:rsid w:val="00BE6C31"/>
    <w:rsid w:val="00BE6E10"/>
    <w:rsid w:val="00BE70D2"/>
    <w:rsid w:val="00BE73E7"/>
    <w:rsid w:val="00BF348F"/>
    <w:rsid w:val="00BF4178"/>
    <w:rsid w:val="00BF55EF"/>
    <w:rsid w:val="00BF5B16"/>
    <w:rsid w:val="00BF68B4"/>
    <w:rsid w:val="00BF715A"/>
    <w:rsid w:val="00C00030"/>
    <w:rsid w:val="00C02EF0"/>
    <w:rsid w:val="00C04357"/>
    <w:rsid w:val="00C0459F"/>
    <w:rsid w:val="00C07953"/>
    <w:rsid w:val="00C12225"/>
    <w:rsid w:val="00C125C6"/>
    <w:rsid w:val="00C14E65"/>
    <w:rsid w:val="00C15209"/>
    <w:rsid w:val="00C1793F"/>
    <w:rsid w:val="00C20258"/>
    <w:rsid w:val="00C24613"/>
    <w:rsid w:val="00C315C9"/>
    <w:rsid w:val="00C320EE"/>
    <w:rsid w:val="00C35BF3"/>
    <w:rsid w:val="00C40604"/>
    <w:rsid w:val="00C433D0"/>
    <w:rsid w:val="00C44BC7"/>
    <w:rsid w:val="00C4793C"/>
    <w:rsid w:val="00C538A3"/>
    <w:rsid w:val="00C5595B"/>
    <w:rsid w:val="00C573A0"/>
    <w:rsid w:val="00C576B3"/>
    <w:rsid w:val="00C6290A"/>
    <w:rsid w:val="00C62B30"/>
    <w:rsid w:val="00C71A4E"/>
    <w:rsid w:val="00C738C1"/>
    <w:rsid w:val="00C755B4"/>
    <w:rsid w:val="00C85003"/>
    <w:rsid w:val="00C86B41"/>
    <w:rsid w:val="00C8718A"/>
    <w:rsid w:val="00C90139"/>
    <w:rsid w:val="00C91F9C"/>
    <w:rsid w:val="00C924AF"/>
    <w:rsid w:val="00C9383D"/>
    <w:rsid w:val="00C9455A"/>
    <w:rsid w:val="00C95008"/>
    <w:rsid w:val="00C95F87"/>
    <w:rsid w:val="00CA7043"/>
    <w:rsid w:val="00CB3039"/>
    <w:rsid w:val="00CB778A"/>
    <w:rsid w:val="00CC0BEA"/>
    <w:rsid w:val="00CC19AA"/>
    <w:rsid w:val="00CC7DC0"/>
    <w:rsid w:val="00CD1391"/>
    <w:rsid w:val="00CD1C4C"/>
    <w:rsid w:val="00CD31A7"/>
    <w:rsid w:val="00CD3F59"/>
    <w:rsid w:val="00CD6652"/>
    <w:rsid w:val="00CD6E25"/>
    <w:rsid w:val="00CD701B"/>
    <w:rsid w:val="00CD7B62"/>
    <w:rsid w:val="00CE11A3"/>
    <w:rsid w:val="00CE1A5C"/>
    <w:rsid w:val="00CE33D2"/>
    <w:rsid w:val="00CE685A"/>
    <w:rsid w:val="00CE7EF1"/>
    <w:rsid w:val="00CF0CDD"/>
    <w:rsid w:val="00CF1D5F"/>
    <w:rsid w:val="00CF34E4"/>
    <w:rsid w:val="00CF6C4E"/>
    <w:rsid w:val="00CF7132"/>
    <w:rsid w:val="00CF7E3C"/>
    <w:rsid w:val="00D03962"/>
    <w:rsid w:val="00D1077A"/>
    <w:rsid w:val="00D1116E"/>
    <w:rsid w:val="00D119B9"/>
    <w:rsid w:val="00D154AC"/>
    <w:rsid w:val="00D1669E"/>
    <w:rsid w:val="00D179E6"/>
    <w:rsid w:val="00D20742"/>
    <w:rsid w:val="00D208B3"/>
    <w:rsid w:val="00D234FF"/>
    <w:rsid w:val="00D25338"/>
    <w:rsid w:val="00D25815"/>
    <w:rsid w:val="00D27DD2"/>
    <w:rsid w:val="00D3290C"/>
    <w:rsid w:val="00D35519"/>
    <w:rsid w:val="00D36FC3"/>
    <w:rsid w:val="00D37920"/>
    <w:rsid w:val="00D379CF"/>
    <w:rsid w:val="00D41577"/>
    <w:rsid w:val="00D43923"/>
    <w:rsid w:val="00D44344"/>
    <w:rsid w:val="00D44769"/>
    <w:rsid w:val="00D46119"/>
    <w:rsid w:val="00D46ABB"/>
    <w:rsid w:val="00D4737C"/>
    <w:rsid w:val="00D5061E"/>
    <w:rsid w:val="00D50707"/>
    <w:rsid w:val="00D50C92"/>
    <w:rsid w:val="00D52CC8"/>
    <w:rsid w:val="00D5434A"/>
    <w:rsid w:val="00D547DD"/>
    <w:rsid w:val="00D54BD9"/>
    <w:rsid w:val="00D55F9E"/>
    <w:rsid w:val="00D60A0B"/>
    <w:rsid w:val="00D61461"/>
    <w:rsid w:val="00D6232A"/>
    <w:rsid w:val="00D6256C"/>
    <w:rsid w:val="00D62718"/>
    <w:rsid w:val="00D63485"/>
    <w:rsid w:val="00D63B36"/>
    <w:rsid w:val="00D64055"/>
    <w:rsid w:val="00D642B6"/>
    <w:rsid w:val="00D64723"/>
    <w:rsid w:val="00D65455"/>
    <w:rsid w:val="00D7467F"/>
    <w:rsid w:val="00D801FD"/>
    <w:rsid w:val="00D805B1"/>
    <w:rsid w:val="00D82B51"/>
    <w:rsid w:val="00D82F17"/>
    <w:rsid w:val="00D85689"/>
    <w:rsid w:val="00D931BF"/>
    <w:rsid w:val="00D93294"/>
    <w:rsid w:val="00D9346B"/>
    <w:rsid w:val="00D94AAE"/>
    <w:rsid w:val="00D9544F"/>
    <w:rsid w:val="00D9769A"/>
    <w:rsid w:val="00DA22D1"/>
    <w:rsid w:val="00DA2F02"/>
    <w:rsid w:val="00DA33DC"/>
    <w:rsid w:val="00DA420A"/>
    <w:rsid w:val="00DA6D76"/>
    <w:rsid w:val="00DA7276"/>
    <w:rsid w:val="00DA7A62"/>
    <w:rsid w:val="00DB5381"/>
    <w:rsid w:val="00DB5771"/>
    <w:rsid w:val="00DB5895"/>
    <w:rsid w:val="00DB69C1"/>
    <w:rsid w:val="00DC3821"/>
    <w:rsid w:val="00DC3AC6"/>
    <w:rsid w:val="00DC3BBF"/>
    <w:rsid w:val="00DC6088"/>
    <w:rsid w:val="00DC6B3F"/>
    <w:rsid w:val="00DD2FA1"/>
    <w:rsid w:val="00DD3E69"/>
    <w:rsid w:val="00DD4412"/>
    <w:rsid w:val="00DD45F4"/>
    <w:rsid w:val="00DD5D79"/>
    <w:rsid w:val="00DD6668"/>
    <w:rsid w:val="00DD702E"/>
    <w:rsid w:val="00DE052C"/>
    <w:rsid w:val="00DE0EEA"/>
    <w:rsid w:val="00DE196A"/>
    <w:rsid w:val="00DE6359"/>
    <w:rsid w:val="00DF14E9"/>
    <w:rsid w:val="00DF5637"/>
    <w:rsid w:val="00DF57E7"/>
    <w:rsid w:val="00DF620B"/>
    <w:rsid w:val="00E012E6"/>
    <w:rsid w:val="00E069E2"/>
    <w:rsid w:val="00E127FC"/>
    <w:rsid w:val="00E12B20"/>
    <w:rsid w:val="00E1459A"/>
    <w:rsid w:val="00E15613"/>
    <w:rsid w:val="00E17D22"/>
    <w:rsid w:val="00E21498"/>
    <w:rsid w:val="00E22553"/>
    <w:rsid w:val="00E26577"/>
    <w:rsid w:val="00E27469"/>
    <w:rsid w:val="00E27FE9"/>
    <w:rsid w:val="00E31380"/>
    <w:rsid w:val="00E319D7"/>
    <w:rsid w:val="00E32A12"/>
    <w:rsid w:val="00E33449"/>
    <w:rsid w:val="00E339D8"/>
    <w:rsid w:val="00E341F3"/>
    <w:rsid w:val="00E34EAC"/>
    <w:rsid w:val="00E35283"/>
    <w:rsid w:val="00E4231A"/>
    <w:rsid w:val="00E44274"/>
    <w:rsid w:val="00E46980"/>
    <w:rsid w:val="00E4790F"/>
    <w:rsid w:val="00E54C4E"/>
    <w:rsid w:val="00E55B9D"/>
    <w:rsid w:val="00E60BCD"/>
    <w:rsid w:val="00E63DE1"/>
    <w:rsid w:val="00E644B4"/>
    <w:rsid w:val="00E66897"/>
    <w:rsid w:val="00E66AFD"/>
    <w:rsid w:val="00E70DB9"/>
    <w:rsid w:val="00E72F56"/>
    <w:rsid w:val="00E72FC7"/>
    <w:rsid w:val="00E76133"/>
    <w:rsid w:val="00E76B44"/>
    <w:rsid w:val="00E770FF"/>
    <w:rsid w:val="00E77620"/>
    <w:rsid w:val="00E82161"/>
    <w:rsid w:val="00E842D1"/>
    <w:rsid w:val="00E876C3"/>
    <w:rsid w:val="00E90E7F"/>
    <w:rsid w:val="00E919E6"/>
    <w:rsid w:val="00E91EED"/>
    <w:rsid w:val="00E92B76"/>
    <w:rsid w:val="00E96C69"/>
    <w:rsid w:val="00E96FC2"/>
    <w:rsid w:val="00EA1EC2"/>
    <w:rsid w:val="00EA1F47"/>
    <w:rsid w:val="00EA4B5C"/>
    <w:rsid w:val="00EB03C0"/>
    <w:rsid w:val="00EB0595"/>
    <w:rsid w:val="00EB06F2"/>
    <w:rsid w:val="00EB1F58"/>
    <w:rsid w:val="00EB44B8"/>
    <w:rsid w:val="00EB5A1B"/>
    <w:rsid w:val="00EB6FD7"/>
    <w:rsid w:val="00EC6822"/>
    <w:rsid w:val="00ED050B"/>
    <w:rsid w:val="00ED1785"/>
    <w:rsid w:val="00ED2F1E"/>
    <w:rsid w:val="00ED3278"/>
    <w:rsid w:val="00ED41BC"/>
    <w:rsid w:val="00EE26A6"/>
    <w:rsid w:val="00EE37D6"/>
    <w:rsid w:val="00EE4658"/>
    <w:rsid w:val="00EE5729"/>
    <w:rsid w:val="00EE610C"/>
    <w:rsid w:val="00EE7F46"/>
    <w:rsid w:val="00EF0654"/>
    <w:rsid w:val="00EF0726"/>
    <w:rsid w:val="00EF18F8"/>
    <w:rsid w:val="00EF2B2A"/>
    <w:rsid w:val="00EF3AE5"/>
    <w:rsid w:val="00EF4279"/>
    <w:rsid w:val="00EF49C2"/>
    <w:rsid w:val="00F00FEB"/>
    <w:rsid w:val="00F02A1A"/>
    <w:rsid w:val="00F06D28"/>
    <w:rsid w:val="00F06F3B"/>
    <w:rsid w:val="00F06F78"/>
    <w:rsid w:val="00F06FC2"/>
    <w:rsid w:val="00F1061E"/>
    <w:rsid w:val="00F11AA9"/>
    <w:rsid w:val="00F11C57"/>
    <w:rsid w:val="00F12249"/>
    <w:rsid w:val="00F144AC"/>
    <w:rsid w:val="00F1604C"/>
    <w:rsid w:val="00F16E13"/>
    <w:rsid w:val="00F17961"/>
    <w:rsid w:val="00F17C9A"/>
    <w:rsid w:val="00F2468D"/>
    <w:rsid w:val="00F257B6"/>
    <w:rsid w:val="00F26C84"/>
    <w:rsid w:val="00F304FD"/>
    <w:rsid w:val="00F30A72"/>
    <w:rsid w:val="00F3343D"/>
    <w:rsid w:val="00F336F6"/>
    <w:rsid w:val="00F33C4B"/>
    <w:rsid w:val="00F33EA2"/>
    <w:rsid w:val="00F35F85"/>
    <w:rsid w:val="00F42865"/>
    <w:rsid w:val="00F45FDF"/>
    <w:rsid w:val="00F46D71"/>
    <w:rsid w:val="00F47683"/>
    <w:rsid w:val="00F51AF1"/>
    <w:rsid w:val="00F56A06"/>
    <w:rsid w:val="00F61021"/>
    <w:rsid w:val="00F67B62"/>
    <w:rsid w:val="00F719A7"/>
    <w:rsid w:val="00F739B0"/>
    <w:rsid w:val="00F73B9B"/>
    <w:rsid w:val="00F757C2"/>
    <w:rsid w:val="00F76B8F"/>
    <w:rsid w:val="00F77350"/>
    <w:rsid w:val="00F7796A"/>
    <w:rsid w:val="00F80F91"/>
    <w:rsid w:val="00F851F3"/>
    <w:rsid w:val="00F86B3F"/>
    <w:rsid w:val="00F9201D"/>
    <w:rsid w:val="00F920AA"/>
    <w:rsid w:val="00F92566"/>
    <w:rsid w:val="00F96E22"/>
    <w:rsid w:val="00F973A4"/>
    <w:rsid w:val="00F9752F"/>
    <w:rsid w:val="00F97B46"/>
    <w:rsid w:val="00FA0200"/>
    <w:rsid w:val="00FA069F"/>
    <w:rsid w:val="00FA1F65"/>
    <w:rsid w:val="00FA2EE0"/>
    <w:rsid w:val="00FA5AF8"/>
    <w:rsid w:val="00FA6645"/>
    <w:rsid w:val="00FB1CAD"/>
    <w:rsid w:val="00FB3258"/>
    <w:rsid w:val="00FB35CF"/>
    <w:rsid w:val="00FB7EB2"/>
    <w:rsid w:val="00FC2646"/>
    <w:rsid w:val="00FC36BD"/>
    <w:rsid w:val="00FC414E"/>
    <w:rsid w:val="00FC6014"/>
    <w:rsid w:val="00FC7316"/>
    <w:rsid w:val="00FD08D7"/>
    <w:rsid w:val="00FD1C24"/>
    <w:rsid w:val="00FD2770"/>
    <w:rsid w:val="00FD365F"/>
    <w:rsid w:val="00FD4B11"/>
    <w:rsid w:val="00FD7CE1"/>
    <w:rsid w:val="00FE01D5"/>
    <w:rsid w:val="00FE0639"/>
    <w:rsid w:val="00FE1CAD"/>
    <w:rsid w:val="00FE2703"/>
    <w:rsid w:val="00FE3BCE"/>
    <w:rsid w:val="00FE5CA8"/>
    <w:rsid w:val="00FE6751"/>
    <w:rsid w:val="00FE6940"/>
    <w:rsid w:val="00FF1CB0"/>
    <w:rsid w:val="00FF20A0"/>
    <w:rsid w:val="00FF2533"/>
    <w:rsid w:val="00FF4A54"/>
    <w:rsid w:val="00FF7C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60558527"/>
  <w15:docId w15:val="{648B985C-3350-4553-8F64-DF7E1793B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1155EE"/>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Znak"/>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aliases w:val="Znak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Pripombabesedilo">
    <w:name w:val="annotation text"/>
    <w:basedOn w:val="Navaden"/>
    <w:link w:val="PripombabesediloZnak"/>
    <w:uiPriority w:val="99"/>
    <w:unhideWhenUsed/>
    <w:rsid w:val="0086468E"/>
    <w:pPr>
      <w:spacing w:line="240" w:lineRule="auto"/>
    </w:pPr>
    <w:rPr>
      <w:sz w:val="20"/>
      <w:szCs w:val="20"/>
    </w:rPr>
  </w:style>
  <w:style w:type="character" w:customStyle="1" w:styleId="PripombabesediloZnak">
    <w:name w:val="Pripomba – besedilo Znak"/>
    <w:basedOn w:val="Privzetapisavaodstavka"/>
    <w:link w:val="Pripombabesedilo"/>
    <w:uiPriority w:val="99"/>
    <w:rsid w:val="0086468E"/>
    <w:rPr>
      <w:rFonts w:ascii="Helvetica" w:hAnsi="Helvetica"/>
      <w:sz w:val="20"/>
      <w:szCs w:val="20"/>
    </w:rPr>
  </w:style>
  <w:style w:type="character" w:customStyle="1" w:styleId="ZadevapripombeZnak">
    <w:name w:val="Zadeva pripombe Znak"/>
    <w:basedOn w:val="PripombabesediloZnak"/>
    <w:link w:val="Zadevapripombe"/>
    <w:uiPriority w:val="99"/>
    <w:rsid w:val="0086468E"/>
    <w:rPr>
      <w:rFonts w:ascii="Helvetica" w:hAnsi="Helvetica"/>
      <w:b/>
      <w:bCs/>
      <w:sz w:val="20"/>
      <w:szCs w:val="20"/>
    </w:rPr>
  </w:style>
  <w:style w:type="paragraph" w:styleId="Zadevapripombe">
    <w:name w:val="annotation subject"/>
    <w:basedOn w:val="Pripombabesedilo"/>
    <w:next w:val="Pripombabesedilo"/>
    <w:link w:val="ZadevapripombeZnak"/>
    <w:uiPriority w:val="99"/>
    <w:unhideWhenUsed/>
    <w:rsid w:val="0086468E"/>
    <w:rPr>
      <w:b/>
      <w:bCs/>
    </w:rPr>
  </w:style>
  <w:style w:type="paragraph" w:customStyle="1" w:styleId="PrivzetapisavaodstavkaOdstavekZnakZnakZnakZnakZnakZnakZnak">
    <w:name w:val="Privzeta pisava odstavka Odstavek Znak Znak Znak Znak Znak Znak Znak"/>
    <w:basedOn w:val="Navaden"/>
    <w:rsid w:val="0086468E"/>
    <w:pPr>
      <w:spacing w:after="0" w:line="240" w:lineRule="auto"/>
    </w:pPr>
    <w:rPr>
      <w:rFonts w:ascii="Garamond" w:eastAsia="Times New Roman" w:hAnsi="Garamond" w:cs="Times New Roman"/>
      <w:szCs w:val="20"/>
      <w:lang w:eastAsia="sl-SI"/>
    </w:rPr>
  </w:style>
  <w:style w:type="paragraph" w:customStyle="1" w:styleId="Default">
    <w:name w:val="Default"/>
    <w:rsid w:val="0086468E"/>
    <w:pPr>
      <w:suppressAutoHyphens/>
      <w:autoSpaceDE w:val="0"/>
      <w:spacing w:after="0" w:line="240" w:lineRule="auto"/>
    </w:pPr>
    <w:rPr>
      <w:rFonts w:ascii="Arial" w:eastAsia="Arial" w:hAnsi="Arial" w:cs="Arial"/>
      <w:color w:val="000000"/>
      <w:sz w:val="24"/>
      <w:szCs w:val="24"/>
      <w:lang w:eastAsia="ar-SA"/>
    </w:rPr>
  </w:style>
  <w:style w:type="character" w:customStyle="1" w:styleId="GlavaZnak1">
    <w:name w:val="Glava Znak1"/>
    <w:uiPriority w:val="99"/>
    <w:rsid w:val="0086468E"/>
    <w:rPr>
      <w:i/>
      <w:sz w:val="24"/>
      <w:lang w:eastAsia="ar-SA"/>
    </w:rPr>
  </w:style>
  <w:style w:type="paragraph" w:styleId="Sprotnaopomba-besedilo">
    <w:name w:val="footnote text"/>
    <w:aliases w:val="IFZ f,Footnote,Fußnote,-E Fußnotentext,Fußnotentext Ursprung"/>
    <w:basedOn w:val="Navaden"/>
    <w:link w:val="Sprotnaopomba-besediloZnak"/>
    <w:uiPriority w:val="99"/>
    <w:unhideWhenUsed/>
    <w:rsid w:val="00696B2B"/>
    <w:pPr>
      <w:spacing w:after="0" w:line="240" w:lineRule="auto"/>
    </w:pPr>
    <w:rPr>
      <w:rFonts w:ascii="Calibri" w:eastAsia="Calibri" w:hAnsi="Calibri" w:cs="Times New Roman"/>
      <w:iCs/>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96B2B"/>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unhideWhenUsed/>
    <w:rsid w:val="00696B2B"/>
    <w:rPr>
      <w:vertAlign w:val="superscript"/>
    </w:rPr>
  </w:style>
  <w:style w:type="paragraph" w:customStyle="1" w:styleId="odstavek">
    <w:name w:val="odstavek"/>
    <w:basedOn w:val="Navaden"/>
    <w:rsid w:val="00B85A3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unhideWhenUsed/>
    <w:rsid w:val="00A43ECF"/>
    <w:rPr>
      <w:sz w:val="16"/>
      <w:szCs w:val="16"/>
    </w:rPr>
  </w:style>
  <w:style w:type="character" w:styleId="Hiperpovezava">
    <w:name w:val="Hyperlink"/>
    <w:basedOn w:val="Privzetapisavaodstavka"/>
    <w:uiPriority w:val="99"/>
    <w:unhideWhenUsed/>
    <w:rsid w:val="0051129E"/>
    <w:rPr>
      <w:color w:val="0000FF" w:themeColor="hyperlink"/>
      <w:u w:val="single"/>
    </w:rPr>
  </w:style>
  <w:style w:type="paragraph" w:customStyle="1" w:styleId="xmsoplaintext">
    <w:name w:val="x_msoplaintext"/>
    <w:basedOn w:val="Navaden"/>
    <w:rsid w:val="00B40026"/>
    <w:pPr>
      <w:spacing w:after="0" w:line="240" w:lineRule="auto"/>
    </w:pPr>
    <w:rPr>
      <w:rFonts w:ascii="Calibri" w:hAnsi="Calibri" w:cs="Calibri"/>
      <w:lang w:eastAsia="sl-SI"/>
    </w:rPr>
  </w:style>
  <w:style w:type="numbering" w:customStyle="1" w:styleId="Brezseznama1">
    <w:name w:val="Brez seznama1"/>
    <w:next w:val="Brezseznama"/>
    <w:uiPriority w:val="99"/>
    <w:semiHidden/>
    <w:rsid w:val="00B542FD"/>
  </w:style>
  <w:style w:type="paragraph" w:styleId="Telobesedila">
    <w:name w:val="Body Text"/>
    <w:basedOn w:val="Navaden"/>
    <w:link w:val="TelobesedilaZnak"/>
    <w:rsid w:val="00B542FD"/>
    <w:pPr>
      <w:spacing w:after="0" w:line="240" w:lineRule="auto"/>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rsid w:val="00B542FD"/>
    <w:rPr>
      <w:rFonts w:ascii="Arial" w:eastAsia="Times New Roman" w:hAnsi="Arial" w:cs="Times New Roman"/>
      <w:sz w:val="24"/>
      <w:szCs w:val="20"/>
      <w:lang w:eastAsia="sl-SI"/>
    </w:rPr>
  </w:style>
  <w:style w:type="paragraph" w:customStyle="1" w:styleId="naslovek2">
    <w:name w:val="naslovček2"/>
    <w:basedOn w:val="Navaden"/>
    <w:next w:val="Navaden"/>
    <w:rsid w:val="00B542FD"/>
    <w:pPr>
      <w:spacing w:after="0" w:line="240" w:lineRule="auto"/>
      <w:jc w:val="center"/>
    </w:pPr>
    <w:rPr>
      <w:rFonts w:ascii="Tahoma" w:eastAsia="Times New Roman" w:hAnsi="Tahoma" w:cs="Times New Roman"/>
      <w:sz w:val="24"/>
      <w:szCs w:val="20"/>
      <w:lang w:eastAsia="sl-SI"/>
    </w:rPr>
  </w:style>
  <w:style w:type="table" w:customStyle="1" w:styleId="NormalTablePHPDOCX1">
    <w:name w:val="Normal Table PHPDOCX1"/>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B542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adevapripombeZnak1">
    <w:name w:val="Zadeva pripombe Znak1"/>
    <w:rsid w:val="00B542FD"/>
    <w:rPr>
      <w:rFonts w:ascii="Helvetica" w:eastAsia="Calibri" w:hAnsi="Helvetica"/>
      <w:b/>
      <w:bCs/>
      <w:lang w:eastAsia="en-US"/>
    </w:rPr>
  </w:style>
  <w:style w:type="table" w:customStyle="1" w:styleId="Tabelamrea1">
    <w:name w:val="Tabela – mreža1"/>
    <w:basedOn w:val="Navadnatabela"/>
    <w:next w:val="Tabelamrea"/>
    <w:uiPriority w:val="59"/>
    <w:rsid w:val="00B542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besediloZnak">
    <w:name w:val="Komentar - besedilo Znak"/>
    <w:uiPriority w:val="99"/>
    <w:semiHidden/>
    <w:rsid w:val="00B542FD"/>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unhideWhenUsed/>
    <w:rsid w:val="00B542FD"/>
    <w:pPr>
      <w:spacing w:after="0"/>
    </w:pPr>
    <w:rPr>
      <w:rFonts w:ascii="Calibri" w:eastAsia="SimSun" w:hAnsi="Calibri" w:cs="Times New Roman"/>
    </w:rPr>
  </w:style>
  <w:style w:type="character" w:customStyle="1" w:styleId="Nerazreenaomemba1">
    <w:name w:val="Nerazrešena omemba1"/>
    <w:uiPriority w:val="99"/>
    <w:semiHidden/>
    <w:unhideWhenUsed/>
    <w:rsid w:val="00B542FD"/>
    <w:rPr>
      <w:color w:val="605E5C"/>
      <w:shd w:val="clear" w:color="auto" w:fill="E1DFDD"/>
    </w:rPr>
  </w:style>
  <w:style w:type="table" w:customStyle="1" w:styleId="NormalTablePHPDOCX2">
    <w:name w:val="Normal Table PHPDOCX2"/>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rsid w:val="00666F4C"/>
  </w:style>
  <w:style w:type="table" w:customStyle="1" w:styleId="NormalTablePHPDOCX5">
    <w:name w:val="Normal Table PHPDOCX5"/>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2">
    <w:name w:val="Table Grid PHPDOCX2"/>
    <w:uiPriority w:val="59"/>
    <w:rsid w:val="00666F4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Navadnatabela"/>
    <w:next w:val="Tabelamrea"/>
    <w:uiPriority w:val="59"/>
    <w:rsid w:val="00666F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1">
    <w:name w:val="Normal Table PHPDOCX1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666F4C"/>
    <w:rPr>
      <w:color w:val="605E5C"/>
      <w:shd w:val="clear" w:color="auto" w:fill="E1DFDD"/>
    </w:rPr>
  </w:style>
  <w:style w:type="table" w:customStyle="1" w:styleId="NormalTablePHPDOCX21">
    <w:name w:val="Normal Table PHPDOCX2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OdstavekseznamaZnak">
    <w:name w:val="Odstavek seznama Znak"/>
    <w:aliases w:val="Odstavek seznama_IP Znak,Seznam_IP_1 Znak,za tekst Znak,Označevanje Znak,List Paragraph2 Znak,Colorful List - Accent 11 Znak"/>
    <w:link w:val="Odstavekseznama"/>
    <w:uiPriority w:val="34"/>
    <w:qFormat/>
    <w:locked/>
    <w:rsid w:val="00D6232A"/>
    <w:rPr>
      <w:rFonts w:ascii="Helvetica" w:hAnsi="Helvetica"/>
    </w:rPr>
  </w:style>
  <w:style w:type="character" w:customStyle="1" w:styleId="cf01">
    <w:name w:val="cf01"/>
    <w:basedOn w:val="Privzetapisavaodstavka"/>
    <w:rsid w:val="00FA1F65"/>
    <w:rPr>
      <w:rFonts w:ascii="Segoe UI" w:hAnsi="Segoe UI" w:cs="Segoe UI" w:hint="default"/>
      <w:sz w:val="18"/>
      <w:szCs w:val="18"/>
    </w:rPr>
  </w:style>
  <w:style w:type="character" w:customStyle="1" w:styleId="cf11">
    <w:name w:val="cf11"/>
    <w:basedOn w:val="Privzetapisavaodstavka"/>
    <w:rsid w:val="00FA1F65"/>
    <w:rPr>
      <w:rFonts w:ascii="Segoe UI" w:hAnsi="Segoe UI" w:cs="Segoe UI" w:hint="default"/>
      <w:color w:val="0000FF"/>
      <w:sz w:val="18"/>
      <w:szCs w:val="18"/>
      <w:u w:val="single"/>
    </w:rPr>
  </w:style>
  <w:style w:type="paragraph" w:customStyle="1" w:styleId="pf0">
    <w:name w:val="pf0"/>
    <w:basedOn w:val="Navaden"/>
    <w:rsid w:val="0046549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75537C"/>
    <w:rPr>
      <w:color w:val="605E5C"/>
      <w:shd w:val="clear" w:color="auto" w:fill="E1DFDD"/>
    </w:rPr>
  </w:style>
  <w:style w:type="character" w:styleId="SledenaHiperpovezava">
    <w:name w:val="FollowedHyperlink"/>
    <w:basedOn w:val="Privzetapisavaodstavka"/>
    <w:uiPriority w:val="99"/>
    <w:semiHidden/>
    <w:unhideWhenUsed/>
    <w:rsid w:val="0075537C"/>
    <w:rPr>
      <w:color w:val="800080" w:themeColor="followedHyperlink"/>
      <w:u w:val="single"/>
    </w:rPr>
  </w:style>
  <w:style w:type="table" w:customStyle="1" w:styleId="TableNormal">
    <w:name w:val="Table Normal"/>
    <w:uiPriority w:val="2"/>
    <w:semiHidden/>
    <w:unhideWhenUsed/>
    <w:qFormat/>
    <w:rsid w:val="00B5667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qFormat/>
    <w:rsid w:val="00B5667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SLOGAN2">
    <w:name w:val="SLOGAN 2"/>
    <w:uiPriority w:val="99"/>
    <w:rsid w:val="00A64040"/>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276882">
      <w:bodyDiv w:val="1"/>
      <w:marLeft w:val="0"/>
      <w:marRight w:val="0"/>
      <w:marTop w:val="0"/>
      <w:marBottom w:val="0"/>
      <w:divBdr>
        <w:top w:val="none" w:sz="0" w:space="0" w:color="auto"/>
        <w:left w:val="none" w:sz="0" w:space="0" w:color="auto"/>
        <w:bottom w:val="none" w:sz="0" w:space="0" w:color="auto"/>
        <w:right w:val="none" w:sz="0" w:space="0" w:color="auto"/>
      </w:divBdr>
    </w:div>
    <w:div w:id="275067282">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7020220">
      <w:bodyDiv w:val="1"/>
      <w:marLeft w:val="0"/>
      <w:marRight w:val="0"/>
      <w:marTop w:val="0"/>
      <w:marBottom w:val="0"/>
      <w:divBdr>
        <w:top w:val="none" w:sz="0" w:space="0" w:color="auto"/>
        <w:left w:val="none" w:sz="0" w:space="0" w:color="auto"/>
        <w:bottom w:val="none" w:sz="0" w:space="0" w:color="auto"/>
        <w:right w:val="none" w:sz="0" w:space="0" w:color="auto"/>
      </w:divBdr>
    </w:div>
    <w:div w:id="472599555">
      <w:bodyDiv w:val="1"/>
      <w:marLeft w:val="0"/>
      <w:marRight w:val="0"/>
      <w:marTop w:val="0"/>
      <w:marBottom w:val="0"/>
      <w:divBdr>
        <w:top w:val="none" w:sz="0" w:space="0" w:color="auto"/>
        <w:left w:val="none" w:sz="0" w:space="0" w:color="auto"/>
        <w:bottom w:val="none" w:sz="0" w:space="0" w:color="auto"/>
        <w:right w:val="none" w:sz="0" w:space="0" w:color="auto"/>
      </w:divBdr>
    </w:div>
    <w:div w:id="482434169">
      <w:bodyDiv w:val="1"/>
      <w:marLeft w:val="0"/>
      <w:marRight w:val="0"/>
      <w:marTop w:val="0"/>
      <w:marBottom w:val="0"/>
      <w:divBdr>
        <w:top w:val="none" w:sz="0" w:space="0" w:color="auto"/>
        <w:left w:val="none" w:sz="0" w:space="0" w:color="auto"/>
        <w:bottom w:val="none" w:sz="0" w:space="0" w:color="auto"/>
        <w:right w:val="none" w:sz="0" w:space="0" w:color="auto"/>
      </w:divBdr>
    </w:div>
    <w:div w:id="552278317">
      <w:bodyDiv w:val="1"/>
      <w:marLeft w:val="0"/>
      <w:marRight w:val="0"/>
      <w:marTop w:val="0"/>
      <w:marBottom w:val="0"/>
      <w:divBdr>
        <w:top w:val="none" w:sz="0" w:space="0" w:color="auto"/>
        <w:left w:val="none" w:sz="0" w:space="0" w:color="auto"/>
        <w:bottom w:val="none" w:sz="0" w:space="0" w:color="auto"/>
        <w:right w:val="none" w:sz="0" w:space="0" w:color="auto"/>
      </w:divBdr>
    </w:div>
    <w:div w:id="560605297">
      <w:bodyDiv w:val="1"/>
      <w:marLeft w:val="0"/>
      <w:marRight w:val="0"/>
      <w:marTop w:val="0"/>
      <w:marBottom w:val="0"/>
      <w:divBdr>
        <w:top w:val="none" w:sz="0" w:space="0" w:color="auto"/>
        <w:left w:val="none" w:sz="0" w:space="0" w:color="auto"/>
        <w:bottom w:val="none" w:sz="0" w:space="0" w:color="auto"/>
        <w:right w:val="none" w:sz="0" w:space="0" w:color="auto"/>
      </w:divBdr>
    </w:div>
    <w:div w:id="668093408">
      <w:bodyDiv w:val="1"/>
      <w:marLeft w:val="0"/>
      <w:marRight w:val="0"/>
      <w:marTop w:val="0"/>
      <w:marBottom w:val="0"/>
      <w:divBdr>
        <w:top w:val="none" w:sz="0" w:space="0" w:color="auto"/>
        <w:left w:val="none" w:sz="0" w:space="0" w:color="auto"/>
        <w:bottom w:val="none" w:sz="0" w:space="0" w:color="auto"/>
        <w:right w:val="none" w:sz="0" w:space="0" w:color="auto"/>
      </w:divBdr>
    </w:div>
    <w:div w:id="699547269">
      <w:bodyDiv w:val="1"/>
      <w:marLeft w:val="0"/>
      <w:marRight w:val="0"/>
      <w:marTop w:val="0"/>
      <w:marBottom w:val="0"/>
      <w:divBdr>
        <w:top w:val="none" w:sz="0" w:space="0" w:color="auto"/>
        <w:left w:val="none" w:sz="0" w:space="0" w:color="auto"/>
        <w:bottom w:val="none" w:sz="0" w:space="0" w:color="auto"/>
        <w:right w:val="none" w:sz="0" w:space="0" w:color="auto"/>
      </w:divBdr>
    </w:div>
    <w:div w:id="789785981">
      <w:bodyDiv w:val="1"/>
      <w:marLeft w:val="0"/>
      <w:marRight w:val="0"/>
      <w:marTop w:val="0"/>
      <w:marBottom w:val="0"/>
      <w:divBdr>
        <w:top w:val="none" w:sz="0" w:space="0" w:color="auto"/>
        <w:left w:val="none" w:sz="0" w:space="0" w:color="auto"/>
        <w:bottom w:val="none" w:sz="0" w:space="0" w:color="auto"/>
        <w:right w:val="none" w:sz="0" w:space="0" w:color="auto"/>
      </w:divBdr>
    </w:div>
    <w:div w:id="861749689">
      <w:bodyDiv w:val="1"/>
      <w:marLeft w:val="0"/>
      <w:marRight w:val="0"/>
      <w:marTop w:val="0"/>
      <w:marBottom w:val="0"/>
      <w:divBdr>
        <w:top w:val="none" w:sz="0" w:space="0" w:color="auto"/>
        <w:left w:val="none" w:sz="0" w:space="0" w:color="auto"/>
        <w:bottom w:val="none" w:sz="0" w:space="0" w:color="auto"/>
        <w:right w:val="none" w:sz="0" w:space="0" w:color="auto"/>
      </w:divBdr>
    </w:div>
    <w:div w:id="861895882">
      <w:bodyDiv w:val="1"/>
      <w:marLeft w:val="0"/>
      <w:marRight w:val="0"/>
      <w:marTop w:val="0"/>
      <w:marBottom w:val="0"/>
      <w:divBdr>
        <w:top w:val="none" w:sz="0" w:space="0" w:color="auto"/>
        <w:left w:val="none" w:sz="0" w:space="0" w:color="auto"/>
        <w:bottom w:val="none" w:sz="0" w:space="0" w:color="auto"/>
        <w:right w:val="none" w:sz="0" w:space="0" w:color="auto"/>
      </w:divBdr>
    </w:div>
    <w:div w:id="943810067">
      <w:bodyDiv w:val="1"/>
      <w:marLeft w:val="0"/>
      <w:marRight w:val="0"/>
      <w:marTop w:val="0"/>
      <w:marBottom w:val="0"/>
      <w:divBdr>
        <w:top w:val="none" w:sz="0" w:space="0" w:color="auto"/>
        <w:left w:val="none" w:sz="0" w:space="0" w:color="auto"/>
        <w:bottom w:val="none" w:sz="0" w:space="0" w:color="auto"/>
        <w:right w:val="none" w:sz="0" w:space="0" w:color="auto"/>
      </w:divBdr>
    </w:div>
    <w:div w:id="951518182">
      <w:bodyDiv w:val="1"/>
      <w:marLeft w:val="0"/>
      <w:marRight w:val="0"/>
      <w:marTop w:val="0"/>
      <w:marBottom w:val="0"/>
      <w:divBdr>
        <w:top w:val="none" w:sz="0" w:space="0" w:color="auto"/>
        <w:left w:val="none" w:sz="0" w:space="0" w:color="auto"/>
        <w:bottom w:val="none" w:sz="0" w:space="0" w:color="auto"/>
        <w:right w:val="none" w:sz="0" w:space="0" w:color="auto"/>
      </w:divBdr>
    </w:div>
    <w:div w:id="986859108">
      <w:bodyDiv w:val="1"/>
      <w:marLeft w:val="0"/>
      <w:marRight w:val="0"/>
      <w:marTop w:val="0"/>
      <w:marBottom w:val="0"/>
      <w:divBdr>
        <w:top w:val="none" w:sz="0" w:space="0" w:color="auto"/>
        <w:left w:val="none" w:sz="0" w:space="0" w:color="auto"/>
        <w:bottom w:val="none" w:sz="0" w:space="0" w:color="auto"/>
        <w:right w:val="none" w:sz="0" w:space="0" w:color="auto"/>
      </w:divBdr>
    </w:div>
    <w:div w:id="1094397350">
      <w:bodyDiv w:val="1"/>
      <w:marLeft w:val="0"/>
      <w:marRight w:val="0"/>
      <w:marTop w:val="0"/>
      <w:marBottom w:val="0"/>
      <w:divBdr>
        <w:top w:val="none" w:sz="0" w:space="0" w:color="auto"/>
        <w:left w:val="none" w:sz="0" w:space="0" w:color="auto"/>
        <w:bottom w:val="none" w:sz="0" w:space="0" w:color="auto"/>
        <w:right w:val="none" w:sz="0" w:space="0" w:color="auto"/>
      </w:divBdr>
    </w:div>
    <w:div w:id="1210143161">
      <w:bodyDiv w:val="1"/>
      <w:marLeft w:val="0"/>
      <w:marRight w:val="0"/>
      <w:marTop w:val="0"/>
      <w:marBottom w:val="0"/>
      <w:divBdr>
        <w:top w:val="none" w:sz="0" w:space="0" w:color="auto"/>
        <w:left w:val="none" w:sz="0" w:space="0" w:color="auto"/>
        <w:bottom w:val="none" w:sz="0" w:space="0" w:color="auto"/>
        <w:right w:val="none" w:sz="0" w:space="0" w:color="auto"/>
      </w:divBdr>
    </w:div>
    <w:div w:id="1232160632">
      <w:bodyDiv w:val="1"/>
      <w:marLeft w:val="0"/>
      <w:marRight w:val="0"/>
      <w:marTop w:val="0"/>
      <w:marBottom w:val="0"/>
      <w:divBdr>
        <w:top w:val="none" w:sz="0" w:space="0" w:color="auto"/>
        <w:left w:val="none" w:sz="0" w:space="0" w:color="auto"/>
        <w:bottom w:val="none" w:sz="0" w:space="0" w:color="auto"/>
        <w:right w:val="none" w:sz="0" w:space="0" w:color="auto"/>
      </w:divBdr>
    </w:div>
    <w:div w:id="1238052778">
      <w:bodyDiv w:val="1"/>
      <w:marLeft w:val="0"/>
      <w:marRight w:val="0"/>
      <w:marTop w:val="0"/>
      <w:marBottom w:val="0"/>
      <w:divBdr>
        <w:top w:val="none" w:sz="0" w:space="0" w:color="auto"/>
        <w:left w:val="none" w:sz="0" w:space="0" w:color="auto"/>
        <w:bottom w:val="none" w:sz="0" w:space="0" w:color="auto"/>
        <w:right w:val="none" w:sz="0" w:space="0" w:color="auto"/>
      </w:divBdr>
    </w:div>
    <w:div w:id="1240217020">
      <w:bodyDiv w:val="1"/>
      <w:marLeft w:val="0"/>
      <w:marRight w:val="0"/>
      <w:marTop w:val="0"/>
      <w:marBottom w:val="0"/>
      <w:divBdr>
        <w:top w:val="none" w:sz="0" w:space="0" w:color="auto"/>
        <w:left w:val="none" w:sz="0" w:space="0" w:color="auto"/>
        <w:bottom w:val="none" w:sz="0" w:space="0" w:color="auto"/>
        <w:right w:val="none" w:sz="0" w:space="0" w:color="auto"/>
      </w:divBdr>
    </w:div>
    <w:div w:id="1303774585">
      <w:bodyDiv w:val="1"/>
      <w:marLeft w:val="0"/>
      <w:marRight w:val="0"/>
      <w:marTop w:val="0"/>
      <w:marBottom w:val="0"/>
      <w:divBdr>
        <w:top w:val="none" w:sz="0" w:space="0" w:color="auto"/>
        <w:left w:val="none" w:sz="0" w:space="0" w:color="auto"/>
        <w:bottom w:val="none" w:sz="0" w:space="0" w:color="auto"/>
        <w:right w:val="none" w:sz="0" w:space="0" w:color="auto"/>
      </w:divBdr>
    </w:div>
    <w:div w:id="1642535788">
      <w:bodyDiv w:val="1"/>
      <w:marLeft w:val="0"/>
      <w:marRight w:val="0"/>
      <w:marTop w:val="0"/>
      <w:marBottom w:val="0"/>
      <w:divBdr>
        <w:top w:val="none" w:sz="0" w:space="0" w:color="auto"/>
        <w:left w:val="none" w:sz="0" w:space="0" w:color="auto"/>
        <w:bottom w:val="none" w:sz="0" w:space="0" w:color="auto"/>
        <w:right w:val="none" w:sz="0" w:space="0" w:color="auto"/>
      </w:divBdr>
    </w:div>
    <w:div w:id="1797674069">
      <w:bodyDiv w:val="1"/>
      <w:marLeft w:val="0"/>
      <w:marRight w:val="0"/>
      <w:marTop w:val="0"/>
      <w:marBottom w:val="0"/>
      <w:divBdr>
        <w:top w:val="none" w:sz="0" w:space="0" w:color="auto"/>
        <w:left w:val="none" w:sz="0" w:space="0" w:color="auto"/>
        <w:bottom w:val="none" w:sz="0" w:space="0" w:color="auto"/>
        <w:right w:val="none" w:sz="0" w:space="0" w:color="auto"/>
      </w:divBdr>
    </w:div>
    <w:div w:id="1815248014">
      <w:bodyDiv w:val="1"/>
      <w:marLeft w:val="0"/>
      <w:marRight w:val="0"/>
      <w:marTop w:val="0"/>
      <w:marBottom w:val="0"/>
      <w:divBdr>
        <w:top w:val="none" w:sz="0" w:space="0" w:color="auto"/>
        <w:left w:val="none" w:sz="0" w:space="0" w:color="auto"/>
        <w:bottom w:val="none" w:sz="0" w:space="0" w:color="auto"/>
        <w:right w:val="none" w:sz="0" w:space="0" w:color="auto"/>
      </w:divBdr>
    </w:div>
    <w:div w:id="1838960705">
      <w:bodyDiv w:val="1"/>
      <w:marLeft w:val="0"/>
      <w:marRight w:val="0"/>
      <w:marTop w:val="0"/>
      <w:marBottom w:val="0"/>
      <w:divBdr>
        <w:top w:val="none" w:sz="0" w:space="0" w:color="auto"/>
        <w:left w:val="none" w:sz="0" w:space="0" w:color="auto"/>
        <w:bottom w:val="none" w:sz="0" w:space="0" w:color="auto"/>
        <w:right w:val="none" w:sz="0" w:space="0" w:color="auto"/>
      </w:divBdr>
    </w:div>
    <w:div w:id="195790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0C1B3E8-43B6-43D8-9B60-AB49EAE0B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748</Words>
  <Characters>4266</Characters>
  <Application>Microsoft Office Word</Application>
  <DocSecurity>0</DocSecurity>
  <Lines>35</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Polona Potisk</dc:creator>
  <cp:lastModifiedBy>Marjeta Gajšek</cp:lastModifiedBy>
  <cp:revision>3</cp:revision>
  <cp:lastPrinted>2024-03-27T07:43:00Z</cp:lastPrinted>
  <dcterms:created xsi:type="dcterms:W3CDTF">2024-03-27T07:35:00Z</dcterms:created>
  <dcterms:modified xsi:type="dcterms:W3CDTF">2024-03-27T07:43:00Z</dcterms:modified>
</cp:coreProperties>
</file>